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7FDD596F" w:rsidR="001D0687" w:rsidRPr="00776264" w:rsidRDefault="00CE407D" w:rsidP="00057FF2">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057FF2">
              <w:rPr>
                <w:rFonts w:hint="eastAsia"/>
                <w:sz w:val="22"/>
                <w:szCs w:val="24"/>
                <w:lang w:eastAsia="zh-CN"/>
              </w:rPr>
              <w:t>21</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10F24D7C" w:rsidR="00424964" w:rsidRPr="00776264" w:rsidRDefault="001041AF" w:rsidP="00057FF2">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r w:rsidR="00057FF2">
              <w:rPr>
                <w:rFonts w:hint="eastAsia"/>
                <w:sz w:val="22"/>
                <w:szCs w:val="24"/>
                <w:lang w:eastAsia="zh-CN"/>
              </w:rPr>
              <w:t>07</w:t>
            </w:r>
            <w:r w:rsidR="00C878AC">
              <w:rPr>
                <w:rFonts w:hint="eastAsia"/>
                <w:sz w:val="22"/>
                <w:szCs w:val="24"/>
                <w:lang w:eastAsia="zh-CN"/>
              </w:rPr>
              <w:t>-</w:t>
            </w:r>
            <w:r w:rsidR="00057FF2">
              <w:rPr>
                <w:rFonts w:hint="eastAsia"/>
                <w:sz w:val="22"/>
                <w:szCs w:val="24"/>
                <w:lang w:eastAsia="zh-CN"/>
              </w:rPr>
              <w:t>20</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27C10D6" w14:textId="77777777" w:rsidR="00EF02C3"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EF02C3">
        <w:t>1</w:t>
      </w:r>
      <w:r w:rsidR="00EF02C3">
        <w:tab/>
        <w:t>Scope</w:t>
      </w:r>
      <w:r w:rsidR="00EF02C3">
        <w:tab/>
      </w:r>
      <w:r w:rsidR="00EF02C3">
        <w:fldChar w:fldCharType="begin"/>
      </w:r>
      <w:r w:rsidR="00EF02C3">
        <w:instrText xml:space="preserve"> PAGEREF _Toc140738684 \h </w:instrText>
      </w:r>
      <w:r w:rsidR="00EF02C3">
        <w:fldChar w:fldCharType="separate"/>
      </w:r>
      <w:r w:rsidR="00EF02C3">
        <w:t>11</w:t>
      </w:r>
      <w:r w:rsidR="00EF02C3">
        <w:fldChar w:fldCharType="end"/>
      </w:r>
    </w:p>
    <w:p w14:paraId="3C9EA1BB" w14:textId="77777777" w:rsidR="00EF02C3" w:rsidRDefault="00EF02C3">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_Toc140738685 \h </w:instrText>
      </w:r>
      <w:r>
        <w:fldChar w:fldCharType="separate"/>
      </w:r>
      <w:r>
        <w:t>11</w:t>
      </w:r>
      <w:r>
        <w:fldChar w:fldCharType="end"/>
      </w:r>
    </w:p>
    <w:p w14:paraId="2CAF616B" w14:textId="77777777" w:rsidR="00EF02C3" w:rsidRDefault="00EF02C3">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_Toc140738686 \h </w:instrText>
      </w:r>
      <w:r>
        <w:fldChar w:fldCharType="separate"/>
      </w:r>
      <w:r>
        <w:t>11</w:t>
      </w:r>
      <w:r>
        <w:fldChar w:fldCharType="end"/>
      </w:r>
    </w:p>
    <w:p w14:paraId="5F392195" w14:textId="77777777" w:rsidR="00EF02C3" w:rsidRDefault="00EF02C3">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_Toc140738687 \h </w:instrText>
      </w:r>
      <w:r>
        <w:fldChar w:fldCharType="separate"/>
      </w:r>
      <w:r>
        <w:t>13</w:t>
      </w:r>
      <w:r>
        <w:fldChar w:fldCharType="end"/>
      </w:r>
    </w:p>
    <w:p w14:paraId="2DCA378F" w14:textId="77777777" w:rsidR="00EF02C3" w:rsidRDefault="00EF02C3">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_Toc140738688 \h </w:instrText>
      </w:r>
      <w:r>
        <w:fldChar w:fldCharType="separate"/>
      </w:r>
      <w:r>
        <w:t>15</w:t>
      </w:r>
      <w:r>
        <w:fldChar w:fldCharType="end"/>
      </w:r>
    </w:p>
    <w:p w14:paraId="41C2280A" w14:textId="77777777" w:rsidR="00EF02C3" w:rsidRDefault="00EF02C3">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_Toc140738689 \h </w:instrText>
      </w:r>
      <w:r>
        <w:fldChar w:fldCharType="separate"/>
      </w:r>
      <w:r>
        <w:t>15</w:t>
      </w:r>
      <w:r>
        <w:fldChar w:fldCharType="end"/>
      </w:r>
    </w:p>
    <w:p w14:paraId="5086DF39" w14:textId="77777777" w:rsidR="00EF02C3" w:rsidRDefault="00EF02C3">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_Toc140738690 \h </w:instrText>
      </w:r>
      <w:r>
        <w:fldChar w:fldCharType="separate"/>
      </w:r>
      <w:r>
        <w:t>20</w:t>
      </w:r>
      <w:r>
        <w:fldChar w:fldCharType="end"/>
      </w:r>
    </w:p>
    <w:p w14:paraId="612E7482" w14:textId="77777777" w:rsidR="00EF02C3" w:rsidRDefault="00EF02C3">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_Toc140738691 \h </w:instrText>
      </w:r>
      <w:r>
        <w:fldChar w:fldCharType="separate"/>
      </w:r>
      <w:r>
        <w:t>20</w:t>
      </w:r>
      <w:r>
        <w:fldChar w:fldCharType="end"/>
      </w:r>
    </w:p>
    <w:p w14:paraId="4E388128" w14:textId="77777777" w:rsidR="00EF02C3" w:rsidRDefault="00EF02C3">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_Toc140738692 \h </w:instrText>
      </w:r>
      <w:r>
        <w:fldChar w:fldCharType="separate"/>
      </w:r>
      <w:r>
        <w:t>21</w:t>
      </w:r>
      <w:r>
        <w:fldChar w:fldCharType="end"/>
      </w:r>
    </w:p>
    <w:p w14:paraId="68BFC4E1" w14:textId="77777777" w:rsidR="00EF02C3" w:rsidRDefault="00EF02C3">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_Toc140738693 \h </w:instrText>
      </w:r>
      <w:r>
        <w:fldChar w:fldCharType="separate"/>
      </w:r>
      <w:r>
        <w:t>22</w:t>
      </w:r>
      <w:r>
        <w:fldChar w:fldCharType="end"/>
      </w:r>
    </w:p>
    <w:p w14:paraId="1FF0D46A" w14:textId="77777777" w:rsidR="00EF02C3" w:rsidRDefault="00EF02C3">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_Toc140738694 \h </w:instrText>
      </w:r>
      <w:r>
        <w:fldChar w:fldCharType="separate"/>
      </w:r>
      <w:r>
        <w:t>22</w:t>
      </w:r>
      <w:r>
        <w:fldChar w:fldCharType="end"/>
      </w:r>
    </w:p>
    <w:p w14:paraId="7511B6D4"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5.1.0</w:t>
      </w:r>
      <w:r w:rsidRPr="00703990">
        <w:rPr>
          <w:rFonts w:eastAsia="宋体"/>
          <w:lang w:eastAsia="zh-CN"/>
        </w:rPr>
        <w:tab/>
        <w:t>Introduction</w:t>
      </w:r>
      <w:r>
        <w:tab/>
      </w:r>
      <w:r>
        <w:fldChar w:fldCharType="begin"/>
      </w:r>
      <w:r>
        <w:instrText xml:space="preserve"> PAGEREF _Toc140738695 \h </w:instrText>
      </w:r>
      <w:r>
        <w:fldChar w:fldCharType="separate"/>
      </w:r>
      <w:r>
        <w:t>22</w:t>
      </w:r>
      <w:r>
        <w:fldChar w:fldCharType="end"/>
      </w:r>
    </w:p>
    <w:p w14:paraId="439FD86E"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.1.1</w:t>
      </w:r>
      <w:r w:rsidRPr="00703990">
        <w:rPr>
          <w:rFonts w:eastAsia="宋体"/>
        </w:rPr>
        <w:tab/>
      </w:r>
      <w:r w:rsidRPr="00703990">
        <w:rPr>
          <w:rFonts w:eastAsia="宋体"/>
          <w:lang w:eastAsia="zh-CN"/>
        </w:rPr>
        <w:t>Identification and Authentication</w:t>
      </w:r>
      <w:r>
        <w:tab/>
      </w:r>
      <w:r>
        <w:fldChar w:fldCharType="begin"/>
      </w:r>
      <w:r>
        <w:instrText xml:space="preserve"> PAGEREF _Toc140738696 \h </w:instrText>
      </w:r>
      <w:r>
        <w:fldChar w:fldCharType="separate"/>
      </w:r>
      <w:r>
        <w:t>24</w:t>
      </w:r>
      <w:r>
        <w:fldChar w:fldCharType="end"/>
      </w:r>
    </w:p>
    <w:p w14:paraId="663EBFB6"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w:t>
      </w:r>
      <w:r w:rsidRPr="00703990">
        <w:rPr>
          <w:rFonts w:eastAsia="宋体"/>
          <w:lang w:eastAsia="zh-CN"/>
        </w:rPr>
        <w:t>2</w:t>
      </w:r>
      <w:r w:rsidRPr="00703990">
        <w:rPr>
          <w:rFonts w:eastAsia="宋体"/>
        </w:rPr>
        <w:tab/>
      </w:r>
      <w:r w:rsidRPr="00703990">
        <w:rPr>
          <w:rFonts w:eastAsia="宋体"/>
          <w:lang w:eastAsia="zh-CN"/>
        </w:rPr>
        <w:t>Authorization</w:t>
      </w:r>
      <w:r>
        <w:tab/>
      </w:r>
      <w:r>
        <w:fldChar w:fldCharType="begin"/>
      </w:r>
      <w:r>
        <w:instrText xml:space="preserve"> PAGEREF _Toc140738697 \h </w:instrText>
      </w:r>
      <w:r>
        <w:fldChar w:fldCharType="separate"/>
      </w:r>
      <w:r>
        <w:t>24</w:t>
      </w:r>
      <w:r>
        <w:fldChar w:fldCharType="end"/>
      </w:r>
    </w:p>
    <w:p w14:paraId="104D9B76"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w:t>
      </w:r>
      <w:r w:rsidRPr="00703990">
        <w:rPr>
          <w:rFonts w:eastAsia="宋体"/>
          <w:lang w:eastAsia="zh-CN"/>
        </w:rPr>
        <w:t>3</w:t>
      </w:r>
      <w:r w:rsidRPr="00703990">
        <w:rPr>
          <w:rFonts w:eastAsia="宋体"/>
        </w:rPr>
        <w:tab/>
      </w:r>
      <w:r w:rsidRPr="00703990">
        <w:rPr>
          <w:rFonts w:eastAsia="宋体"/>
          <w:lang w:eastAsia="zh-CN"/>
        </w:rPr>
        <w:t>Identity Management</w:t>
      </w:r>
      <w:r>
        <w:tab/>
      </w:r>
      <w:r>
        <w:fldChar w:fldCharType="begin"/>
      </w:r>
      <w:r>
        <w:instrText xml:space="preserve"> PAGEREF _Toc140738698 \h </w:instrText>
      </w:r>
      <w:r>
        <w:fldChar w:fldCharType="separate"/>
      </w:r>
      <w:r>
        <w:t>24</w:t>
      </w:r>
      <w:r>
        <w:fldChar w:fldCharType="end"/>
      </w:r>
    </w:p>
    <w:p w14:paraId="0C51B864" w14:textId="77777777" w:rsidR="00EF02C3" w:rsidRDefault="00EF02C3">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_Toc140738699 \h </w:instrText>
      </w:r>
      <w:r>
        <w:fldChar w:fldCharType="separate"/>
      </w:r>
      <w:r>
        <w:t>24</w:t>
      </w:r>
      <w:r>
        <w:fldChar w:fldCharType="end"/>
      </w:r>
    </w:p>
    <w:p w14:paraId="361B827C" w14:textId="77777777" w:rsidR="00EF02C3" w:rsidRDefault="00EF02C3">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_Toc140738700 \h </w:instrText>
      </w:r>
      <w:r>
        <w:fldChar w:fldCharType="separate"/>
      </w:r>
      <w:r>
        <w:t>24</w:t>
      </w:r>
      <w:r>
        <w:fldChar w:fldCharType="end"/>
      </w:r>
    </w:p>
    <w:p w14:paraId="5869A4B0" w14:textId="77777777" w:rsidR="00EF02C3" w:rsidRDefault="00EF02C3">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_Toc140738701 \h </w:instrText>
      </w:r>
      <w:r>
        <w:fldChar w:fldCharType="separate"/>
      </w:r>
      <w:r>
        <w:t>25</w:t>
      </w:r>
      <w:r>
        <w:fldChar w:fldCharType="end"/>
      </w:r>
    </w:p>
    <w:p w14:paraId="67DFE560" w14:textId="77777777" w:rsidR="00EF02C3" w:rsidRDefault="00EF02C3">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_Toc140738702 \h </w:instrText>
      </w:r>
      <w:r>
        <w:fldChar w:fldCharType="separate"/>
      </w:r>
      <w:r>
        <w:t>26</w:t>
      </w:r>
      <w:r>
        <w:fldChar w:fldCharType="end"/>
      </w:r>
    </w:p>
    <w:p w14:paraId="136F943B" w14:textId="77777777" w:rsidR="00EF02C3" w:rsidRDefault="00EF02C3">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_Toc140738703 \h </w:instrText>
      </w:r>
      <w:r>
        <w:fldChar w:fldCharType="separate"/>
      </w:r>
      <w:r>
        <w:t>26</w:t>
      </w:r>
      <w:r>
        <w:fldChar w:fldCharType="end"/>
      </w:r>
    </w:p>
    <w:p w14:paraId="3A9654AE" w14:textId="77777777" w:rsidR="00EF02C3" w:rsidRDefault="00EF02C3">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_Toc140738704 \h </w:instrText>
      </w:r>
      <w:r>
        <w:fldChar w:fldCharType="separate"/>
      </w:r>
      <w:r>
        <w:t>26</w:t>
      </w:r>
      <w:r>
        <w:fldChar w:fldCharType="end"/>
      </w:r>
    </w:p>
    <w:p w14:paraId="343B685C" w14:textId="77777777" w:rsidR="00EF02C3" w:rsidRDefault="00EF02C3">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_Toc140738705 \h </w:instrText>
      </w:r>
      <w:r>
        <w:fldChar w:fldCharType="separate"/>
      </w:r>
      <w:r>
        <w:t>26</w:t>
      </w:r>
      <w:r>
        <w:fldChar w:fldCharType="end"/>
      </w:r>
    </w:p>
    <w:p w14:paraId="661F6065" w14:textId="77777777" w:rsidR="00EF02C3" w:rsidRDefault="00EF02C3">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_Toc140738706 \h </w:instrText>
      </w:r>
      <w:r>
        <w:fldChar w:fldCharType="separate"/>
      </w:r>
      <w:r>
        <w:t>27</w:t>
      </w:r>
      <w:r>
        <w:fldChar w:fldCharType="end"/>
      </w:r>
    </w:p>
    <w:p w14:paraId="5CC1EDC3" w14:textId="77777777" w:rsidR="00EF02C3" w:rsidRDefault="00EF02C3">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_Toc140738707 \h </w:instrText>
      </w:r>
      <w:r>
        <w:fldChar w:fldCharType="separate"/>
      </w:r>
      <w:r>
        <w:t>27</w:t>
      </w:r>
      <w:r>
        <w:fldChar w:fldCharType="end"/>
      </w:r>
    </w:p>
    <w:p w14:paraId="16CB4156" w14:textId="77777777" w:rsidR="00EF02C3" w:rsidRDefault="00EF02C3">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_Toc140738708 \h </w:instrText>
      </w:r>
      <w:r>
        <w:fldChar w:fldCharType="separate"/>
      </w:r>
      <w:r>
        <w:t>28</w:t>
      </w:r>
      <w:r>
        <w:fldChar w:fldCharType="end"/>
      </w:r>
    </w:p>
    <w:p w14:paraId="0E963E83" w14:textId="77777777" w:rsidR="00EF02C3" w:rsidRDefault="00EF02C3">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_Toc140738709 \h </w:instrText>
      </w:r>
      <w:r>
        <w:fldChar w:fldCharType="separate"/>
      </w:r>
      <w:r>
        <w:t>28</w:t>
      </w:r>
      <w:r>
        <w:fldChar w:fldCharType="end"/>
      </w:r>
    </w:p>
    <w:p w14:paraId="34E8D8E5" w14:textId="77777777" w:rsidR="00EF02C3" w:rsidRDefault="00EF02C3">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_Toc140738710 \h </w:instrText>
      </w:r>
      <w:r>
        <w:fldChar w:fldCharType="separate"/>
      </w:r>
      <w:r>
        <w:t>29</w:t>
      </w:r>
      <w:r>
        <w:fldChar w:fldCharType="end"/>
      </w:r>
    </w:p>
    <w:p w14:paraId="63D59099" w14:textId="77777777" w:rsidR="00EF02C3" w:rsidRDefault="00EF02C3">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_Toc140738711 \h </w:instrText>
      </w:r>
      <w:r>
        <w:fldChar w:fldCharType="separate"/>
      </w:r>
      <w:r>
        <w:t>29</w:t>
      </w:r>
      <w:r>
        <w:fldChar w:fldCharType="end"/>
      </w:r>
    </w:p>
    <w:p w14:paraId="13191B65" w14:textId="77777777" w:rsidR="00EF02C3" w:rsidRDefault="00EF02C3">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_Toc140738712 \h </w:instrText>
      </w:r>
      <w:r>
        <w:fldChar w:fldCharType="separate"/>
      </w:r>
      <w:r>
        <w:t>29</w:t>
      </w:r>
      <w:r>
        <w:fldChar w:fldCharType="end"/>
      </w:r>
    </w:p>
    <w:p w14:paraId="453CB50D" w14:textId="77777777" w:rsidR="00EF02C3" w:rsidRDefault="00EF02C3">
      <w:pPr>
        <w:pStyle w:val="41"/>
        <w:rPr>
          <w:rFonts w:asciiTheme="minorHAnsi" w:hAnsiTheme="minorHAnsi" w:cstheme="minorBidi"/>
          <w:kern w:val="2"/>
          <w:sz w:val="21"/>
          <w:szCs w:val="22"/>
          <w:lang w:val="en-US" w:eastAsia="zh-CN"/>
        </w:rPr>
      </w:pPr>
      <w:r>
        <w:t>6.2.1.1</w:t>
      </w:r>
      <w:r>
        <w:tab/>
        <w:t>Identification and Authentication</w:t>
      </w:r>
      <w:r>
        <w:tab/>
      </w:r>
      <w:r>
        <w:fldChar w:fldCharType="begin"/>
      </w:r>
      <w:r>
        <w:instrText xml:space="preserve"> PAGEREF _Toc140738713 \h </w:instrText>
      </w:r>
      <w:r>
        <w:fldChar w:fldCharType="separate"/>
      </w:r>
      <w:r>
        <w:t>29</w:t>
      </w:r>
      <w:r>
        <w:fldChar w:fldCharType="end"/>
      </w:r>
    </w:p>
    <w:p w14:paraId="44FA98E0" w14:textId="77777777" w:rsidR="00EF02C3" w:rsidRDefault="00EF02C3">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_Toc140738714 \h </w:instrText>
      </w:r>
      <w:r>
        <w:fldChar w:fldCharType="separate"/>
      </w:r>
      <w:r>
        <w:t>30</w:t>
      </w:r>
      <w:r>
        <w:fldChar w:fldCharType="end"/>
      </w:r>
    </w:p>
    <w:p w14:paraId="5CC7AB74" w14:textId="77777777" w:rsidR="00EF02C3" w:rsidRDefault="00EF02C3">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_Toc140738715 \h </w:instrText>
      </w:r>
      <w:r>
        <w:fldChar w:fldCharType="separate"/>
      </w:r>
      <w:r>
        <w:t>32</w:t>
      </w:r>
      <w:r>
        <w:fldChar w:fldCharType="end"/>
      </w:r>
    </w:p>
    <w:p w14:paraId="7309786C" w14:textId="77777777" w:rsidR="00EF02C3" w:rsidRDefault="00EF02C3">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_Toc140738716 \h </w:instrText>
      </w:r>
      <w:r>
        <w:fldChar w:fldCharType="separate"/>
      </w:r>
      <w:r>
        <w:t>32</w:t>
      </w:r>
      <w:r>
        <w:fldChar w:fldCharType="end"/>
      </w:r>
    </w:p>
    <w:p w14:paraId="4D5DCE08" w14:textId="77777777" w:rsidR="00EF02C3" w:rsidRDefault="00EF02C3">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_Toc140738717 \h </w:instrText>
      </w:r>
      <w:r>
        <w:fldChar w:fldCharType="separate"/>
      </w:r>
      <w:r>
        <w:t>32</w:t>
      </w:r>
      <w:r>
        <w:fldChar w:fldCharType="end"/>
      </w:r>
    </w:p>
    <w:p w14:paraId="22B5DA0E" w14:textId="77777777" w:rsidR="00EF02C3" w:rsidRDefault="00EF02C3">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_Toc140738718 \h </w:instrText>
      </w:r>
      <w:r>
        <w:fldChar w:fldCharType="separate"/>
      </w:r>
      <w:r>
        <w:t>32</w:t>
      </w:r>
      <w:r>
        <w:fldChar w:fldCharType="end"/>
      </w:r>
      <w:bookmarkStart w:id="2" w:name="_GoBack"/>
      <w:bookmarkEnd w:id="2"/>
    </w:p>
    <w:p w14:paraId="357B1A10" w14:textId="77777777" w:rsidR="00EF02C3" w:rsidRDefault="00EF02C3">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_Toc140738719 \h </w:instrText>
      </w:r>
      <w:r>
        <w:fldChar w:fldCharType="separate"/>
      </w:r>
      <w:r>
        <w:t>32</w:t>
      </w:r>
      <w:r>
        <w:fldChar w:fldCharType="end"/>
      </w:r>
    </w:p>
    <w:p w14:paraId="4EA39C85" w14:textId="77777777" w:rsidR="00EF02C3" w:rsidRDefault="00EF02C3">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_Toc140738720 \h </w:instrText>
      </w:r>
      <w:r>
        <w:fldChar w:fldCharType="separate"/>
      </w:r>
      <w:r>
        <w:t>32</w:t>
      </w:r>
      <w:r>
        <w:fldChar w:fldCharType="end"/>
      </w:r>
    </w:p>
    <w:p w14:paraId="75B889CF" w14:textId="77777777" w:rsidR="00EF02C3" w:rsidRDefault="00EF02C3">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_Toc140738721 \h </w:instrText>
      </w:r>
      <w:r>
        <w:fldChar w:fldCharType="separate"/>
      </w:r>
      <w:r>
        <w:t>32</w:t>
      </w:r>
      <w:r>
        <w:fldChar w:fldCharType="end"/>
      </w:r>
    </w:p>
    <w:p w14:paraId="438BAED4" w14:textId="77777777" w:rsidR="00EF02C3" w:rsidRDefault="00EF02C3">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_Toc140738722 \h </w:instrText>
      </w:r>
      <w:r>
        <w:fldChar w:fldCharType="separate"/>
      </w:r>
      <w:r>
        <w:t>33</w:t>
      </w:r>
      <w:r>
        <w:fldChar w:fldCharType="end"/>
      </w:r>
    </w:p>
    <w:p w14:paraId="60BED2C1" w14:textId="77777777" w:rsidR="00EF02C3" w:rsidRDefault="00EF02C3">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_Toc140738723 \h </w:instrText>
      </w:r>
      <w:r>
        <w:fldChar w:fldCharType="separate"/>
      </w:r>
      <w:r>
        <w:t>33</w:t>
      </w:r>
      <w:r>
        <w:fldChar w:fldCharType="end"/>
      </w:r>
    </w:p>
    <w:p w14:paraId="13A82ADB" w14:textId="77777777" w:rsidR="00EF02C3" w:rsidRDefault="00EF02C3">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_Toc140738724 \h </w:instrText>
      </w:r>
      <w:r>
        <w:fldChar w:fldCharType="separate"/>
      </w:r>
      <w:r>
        <w:t>33</w:t>
      </w:r>
      <w:r>
        <w:fldChar w:fldCharType="end"/>
      </w:r>
    </w:p>
    <w:p w14:paraId="3580C6E3" w14:textId="77777777" w:rsidR="00EF02C3" w:rsidRDefault="00EF02C3">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_Toc140738725 \h </w:instrText>
      </w:r>
      <w:r>
        <w:fldChar w:fldCharType="separate"/>
      </w:r>
      <w:r>
        <w:t>34</w:t>
      </w:r>
      <w:r>
        <w:fldChar w:fldCharType="end"/>
      </w:r>
    </w:p>
    <w:p w14:paraId="285AB634" w14:textId="77777777" w:rsidR="00EF02C3" w:rsidRDefault="00EF02C3">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_Toc140738726 \h </w:instrText>
      </w:r>
      <w:r>
        <w:fldChar w:fldCharType="separate"/>
      </w:r>
      <w:r>
        <w:t>34</w:t>
      </w:r>
      <w:r>
        <w:fldChar w:fldCharType="end"/>
      </w:r>
    </w:p>
    <w:p w14:paraId="3B0CA429" w14:textId="77777777" w:rsidR="00EF02C3" w:rsidRDefault="00EF02C3">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_Toc140738727 \h </w:instrText>
      </w:r>
      <w:r>
        <w:fldChar w:fldCharType="separate"/>
      </w:r>
      <w:r>
        <w:t>34</w:t>
      </w:r>
      <w:r>
        <w:fldChar w:fldCharType="end"/>
      </w:r>
    </w:p>
    <w:p w14:paraId="6F02865E" w14:textId="77777777" w:rsidR="00EF02C3" w:rsidRDefault="00EF02C3">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_Toc140738728 \h </w:instrText>
      </w:r>
      <w:r>
        <w:fldChar w:fldCharType="separate"/>
      </w:r>
      <w:r>
        <w:t>34</w:t>
      </w:r>
      <w:r>
        <w:fldChar w:fldCharType="end"/>
      </w:r>
    </w:p>
    <w:p w14:paraId="4EE9BD4F" w14:textId="77777777" w:rsidR="00EF02C3" w:rsidRDefault="00EF02C3">
      <w:pPr>
        <w:pStyle w:val="10"/>
        <w:rPr>
          <w:rFonts w:asciiTheme="minorHAnsi" w:hAnsiTheme="minorHAnsi" w:cstheme="minorBidi"/>
          <w:kern w:val="2"/>
          <w:sz w:val="21"/>
          <w:szCs w:val="22"/>
          <w:lang w:val="en-US" w:eastAsia="zh-CN"/>
        </w:rPr>
      </w:pPr>
      <w:r w:rsidRPr="00703990">
        <w:rPr>
          <w:rFonts w:eastAsia="Malgun Gothic"/>
        </w:rPr>
        <w:t>7</w:t>
      </w:r>
      <w:r w:rsidRPr="00703990">
        <w:rPr>
          <w:rFonts w:eastAsia="Malgun Gothic"/>
        </w:rPr>
        <w:tab/>
        <w:t>Authorization</w:t>
      </w:r>
      <w:r>
        <w:tab/>
      </w:r>
      <w:r>
        <w:fldChar w:fldCharType="begin"/>
      </w:r>
      <w:r>
        <w:instrText xml:space="preserve"> PAGEREF _Toc140738729 \h </w:instrText>
      </w:r>
      <w:r>
        <w:fldChar w:fldCharType="separate"/>
      </w:r>
      <w:r>
        <w:t>35</w:t>
      </w:r>
      <w:r>
        <w:fldChar w:fldCharType="end"/>
      </w:r>
    </w:p>
    <w:p w14:paraId="78104E98" w14:textId="77777777" w:rsidR="00EF02C3" w:rsidRDefault="00EF02C3">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_Toc140738730 \h </w:instrText>
      </w:r>
      <w:r>
        <w:fldChar w:fldCharType="separate"/>
      </w:r>
      <w:r>
        <w:t>35</w:t>
      </w:r>
      <w:r>
        <w:fldChar w:fldCharType="end"/>
      </w:r>
    </w:p>
    <w:p w14:paraId="24A427B0" w14:textId="77777777" w:rsidR="00EF02C3" w:rsidRDefault="00EF02C3">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_Toc140738731 \h </w:instrText>
      </w:r>
      <w:r>
        <w:fldChar w:fldCharType="separate"/>
      </w:r>
      <w:r>
        <w:t>35</w:t>
      </w:r>
      <w:r>
        <w:fldChar w:fldCharType="end"/>
      </w:r>
    </w:p>
    <w:p w14:paraId="48935830" w14:textId="77777777" w:rsidR="00EF02C3" w:rsidRDefault="00EF02C3">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_Toc140738732 \h </w:instrText>
      </w:r>
      <w:r>
        <w:fldChar w:fldCharType="separate"/>
      </w:r>
      <w:r>
        <w:t>36</w:t>
      </w:r>
      <w:r>
        <w:fldChar w:fldCharType="end"/>
      </w:r>
    </w:p>
    <w:p w14:paraId="57AB0DB1" w14:textId="77777777" w:rsidR="00EF02C3" w:rsidRDefault="00EF02C3">
      <w:pPr>
        <w:pStyle w:val="31"/>
        <w:rPr>
          <w:rFonts w:asciiTheme="minorHAnsi" w:hAnsiTheme="minorHAnsi" w:cstheme="minorBidi"/>
          <w:kern w:val="2"/>
          <w:sz w:val="21"/>
          <w:szCs w:val="22"/>
          <w:lang w:val="en-US" w:eastAsia="zh-CN"/>
        </w:rPr>
      </w:pPr>
      <w:r>
        <w:t>7.1.3</w:t>
      </w:r>
      <w:r>
        <w:tab/>
        <w:t xml:space="preserve">Format of </w:t>
      </w:r>
      <w:r w:rsidRPr="00703990">
        <w:rPr>
          <w:i/>
        </w:rPr>
        <w:t>privileges</w:t>
      </w:r>
      <w:r>
        <w:t xml:space="preserve"> and </w:t>
      </w:r>
      <w:r w:rsidRPr="00703990">
        <w:rPr>
          <w:i/>
        </w:rPr>
        <w:t>selfPrivileges</w:t>
      </w:r>
      <w:r>
        <w:t xml:space="preserve"> Attributes</w:t>
      </w:r>
      <w:r>
        <w:tab/>
      </w:r>
      <w:r>
        <w:fldChar w:fldCharType="begin"/>
      </w:r>
      <w:r>
        <w:instrText xml:space="preserve"> PAGEREF _Toc140738733 \h </w:instrText>
      </w:r>
      <w:r>
        <w:fldChar w:fldCharType="separate"/>
      </w:r>
      <w:r>
        <w:t>38</w:t>
      </w:r>
      <w:r>
        <w:fldChar w:fldCharType="end"/>
      </w:r>
    </w:p>
    <w:p w14:paraId="58391A7D" w14:textId="77777777" w:rsidR="00EF02C3" w:rsidRDefault="00EF02C3">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_Toc140738734 \h </w:instrText>
      </w:r>
      <w:r>
        <w:fldChar w:fldCharType="separate"/>
      </w:r>
      <w:r>
        <w:t>40</w:t>
      </w:r>
      <w:r>
        <w:fldChar w:fldCharType="end"/>
      </w:r>
    </w:p>
    <w:p w14:paraId="21BA096D" w14:textId="77777777" w:rsidR="00EF02C3" w:rsidRDefault="00EF02C3">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_Toc140738735 \h </w:instrText>
      </w:r>
      <w:r>
        <w:fldChar w:fldCharType="separate"/>
      </w:r>
      <w:r>
        <w:t>41</w:t>
      </w:r>
      <w:r>
        <w:fldChar w:fldCharType="end"/>
      </w:r>
    </w:p>
    <w:p w14:paraId="7908502B" w14:textId="77777777" w:rsidR="00EF02C3" w:rsidRDefault="00EF02C3">
      <w:pPr>
        <w:pStyle w:val="20"/>
        <w:rPr>
          <w:rFonts w:asciiTheme="minorHAnsi" w:hAnsiTheme="minorHAnsi" w:cstheme="minorBidi"/>
          <w:kern w:val="2"/>
          <w:sz w:val="21"/>
          <w:szCs w:val="22"/>
          <w:lang w:val="en-US" w:eastAsia="zh-CN"/>
        </w:rPr>
      </w:pPr>
      <w:r w:rsidRPr="00703990">
        <w:rPr>
          <w:rFonts w:eastAsia="宋体"/>
        </w:rPr>
        <w:t>7.2</w:t>
      </w:r>
      <w:r w:rsidRPr="00703990">
        <w:rPr>
          <w:rFonts w:eastAsia="宋体"/>
        </w:rPr>
        <w:tab/>
        <w:t>Impersonation Prevention</w:t>
      </w:r>
      <w:r>
        <w:tab/>
      </w:r>
      <w:r>
        <w:fldChar w:fldCharType="begin"/>
      </w:r>
      <w:r>
        <w:instrText xml:space="preserve"> PAGEREF _Toc140738736 \h </w:instrText>
      </w:r>
      <w:r>
        <w:fldChar w:fldCharType="separate"/>
      </w:r>
      <w:r>
        <w:t>43</w:t>
      </w:r>
      <w:r>
        <w:fldChar w:fldCharType="end"/>
      </w:r>
    </w:p>
    <w:p w14:paraId="4EF87CF4"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lastRenderedPageBreak/>
        <w:t>7.2.1</w:t>
      </w:r>
      <w:r w:rsidRPr="00703990">
        <w:rPr>
          <w:rFonts w:eastAsia="宋体"/>
        </w:rPr>
        <w:tab/>
        <w:t>Registrar verification of AE-ID</w:t>
      </w:r>
      <w:r>
        <w:tab/>
      </w:r>
      <w:r>
        <w:fldChar w:fldCharType="begin"/>
      </w:r>
      <w:r>
        <w:instrText xml:space="preserve"> PAGEREF _Toc140738737 \h </w:instrText>
      </w:r>
      <w:r>
        <w:fldChar w:fldCharType="separate"/>
      </w:r>
      <w:r>
        <w:t>43</w:t>
      </w:r>
      <w:r>
        <w:fldChar w:fldCharType="end"/>
      </w:r>
    </w:p>
    <w:p w14:paraId="2DDE75BB"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7.2.2</w:t>
      </w:r>
      <w:r w:rsidRPr="00703990">
        <w:rPr>
          <w:rFonts w:eastAsia="宋体"/>
        </w:rPr>
        <w:tab/>
        <w:t>Verification Using End-to-End Security of Primitives (ESPrim)</w:t>
      </w:r>
      <w:r>
        <w:tab/>
      </w:r>
      <w:r>
        <w:fldChar w:fldCharType="begin"/>
      </w:r>
      <w:r>
        <w:instrText xml:space="preserve"> PAGEREF _Toc140738738 \h </w:instrText>
      </w:r>
      <w:r>
        <w:fldChar w:fldCharType="separate"/>
      </w:r>
      <w:r>
        <w:t>45</w:t>
      </w:r>
      <w:r>
        <w:fldChar w:fldCharType="end"/>
      </w:r>
    </w:p>
    <w:p w14:paraId="4A575FA6" w14:textId="77777777" w:rsidR="00EF02C3" w:rsidRDefault="00EF02C3">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_Toc140738739 \h </w:instrText>
      </w:r>
      <w:r>
        <w:fldChar w:fldCharType="separate"/>
      </w:r>
      <w:r>
        <w:t>46</w:t>
      </w:r>
      <w:r>
        <w:fldChar w:fldCharType="end"/>
      </w:r>
    </w:p>
    <w:p w14:paraId="14FD3F8B" w14:textId="77777777" w:rsidR="00EF02C3" w:rsidRDefault="00EF02C3">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_Toc140738740 \h </w:instrText>
      </w:r>
      <w:r>
        <w:fldChar w:fldCharType="separate"/>
      </w:r>
      <w:r>
        <w:t>46</w:t>
      </w:r>
      <w:r>
        <w:fldChar w:fldCharType="end"/>
      </w:r>
    </w:p>
    <w:p w14:paraId="527B81F9" w14:textId="77777777" w:rsidR="00EF02C3" w:rsidRDefault="00EF02C3">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_Toc140738741 \h </w:instrText>
      </w:r>
      <w:r>
        <w:fldChar w:fldCharType="separate"/>
      </w:r>
      <w:r>
        <w:t>47</w:t>
      </w:r>
      <w:r>
        <w:fldChar w:fldCharType="end"/>
      </w:r>
    </w:p>
    <w:p w14:paraId="67361C6C" w14:textId="77777777" w:rsidR="00EF02C3" w:rsidRDefault="00EF02C3">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_Toc140738742 \h </w:instrText>
      </w:r>
      <w:r>
        <w:fldChar w:fldCharType="separate"/>
      </w:r>
      <w:r>
        <w:t>47</w:t>
      </w:r>
      <w:r>
        <w:fldChar w:fldCharType="end"/>
      </w:r>
    </w:p>
    <w:p w14:paraId="21ED5BD0" w14:textId="77777777" w:rsidR="00EF02C3" w:rsidRDefault="00EF02C3">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_Toc140738743 \h </w:instrText>
      </w:r>
      <w:r>
        <w:fldChar w:fldCharType="separate"/>
      </w:r>
      <w:r>
        <w:t>48</w:t>
      </w:r>
      <w:r>
        <w:fldChar w:fldCharType="end"/>
      </w:r>
    </w:p>
    <w:p w14:paraId="29E808B7" w14:textId="77777777" w:rsidR="00EF02C3" w:rsidRDefault="00EF02C3">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_Toc140738744 \h </w:instrText>
      </w:r>
      <w:r>
        <w:fldChar w:fldCharType="separate"/>
      </w:r>
      <w:r>
        <w:t>51</w:t>
      </w:r>
      <w:r>
        <w:fldChar w:fldCharType="end"/>
      </w:r>
    </w:p>
    <w:p w14:paraId="45A31944" w14:textId="77777777" w:rsidR="00EF02C3" w:rsidRDefault="00EF02C3">
      <w:pPr>
        <w:pStyle w:val="41"/>
        <w:rPr>
          <w:rFonts w:asciiTheme="minorHAnsi" w:hAnsiTheme="minorHAnsi" w:cstheme="minorBidi"/>
          <w:kern w:val="2"/>
          <w:sz w:val="21"/>
          <w:szCs w:val="22"/>
          <w:lang w:val="en-US" w:eastAsia="zh-CN"/>
        </w:rPr>
      </w:pPr>
      <w:r w:rsidRPr="00703990">
        <w:rPr>
          <w:rFonts w:eastAsia="宋体"/>
          <w:lang w:eastAsia="zh-CN"/>
        </w:rPr>
        <w:t>7</w:t>
      </w:r>
      <w:r w:rsidRPr="00703990">
        <w:rPr>
          <w:rFonts w:eastAsia="宋体"/>
        </w:rPr>
        <w:t>.</w:t>
      </w:r>
      <w:r w:rsidRPr="00703990">
        <w:rPr>
          <w:rFonts w:eastAsia="宋体"/>
          <w:lang w:eastAsia="zh-CN"/>
        </w:rPr>
        <w:t>3</w:t>
      </w:r>
      <w:r w:rsidRPr="00703990">
        <w:rPr>
          <w:rFonts w:eastAsia="宋体"/>
        </w:rPr>
        <w:t>.</w:t>
      </w:r>
      <w:r w:rsidRPr="00703990">
        <w:rPr>
          <w:rFonts w:eastAsia="宋体"/>
          <w:lang w:eastAsia="zh-CN"/>
        </w:rPr>
        <w:t>2</w:t>
      </w:r>
      <w:r w:rsidRPr="00703990">
        <w:rPr>
          <w:rFonts w:eastAsia="宋体"/>
        </w:rPr>
        <w:t>.4</w:t>
      </w:r>
      <w:r w:rsidRPr="00703990">
        <w:rPr>
          <w:rFonts w:eastAsia="宋体"/>
        </w:rPr>
        <w:tab/>
      </w:r>
      <w:r w:rsidRPr="00703990">
        <w:rPr>
          <w:rFonts w:eastAsia="宋体"/>
          <w:lang w:eastAsia="zh-CN"/>
        </w:rPr>
        <w:t>Token Structure</w:t>
      </w:r>
      <w:r>
        <w:tab/>
      </w:r>
      <w:r>
        <w:fldChar w:fldCharType="begin"/>
      </w:r>
      <w:r>
        <w:instrText xml:space="preserve"> PAGEREF _Toc140738745 \h </w:instrText>
      </w:r>
      <w:r>
        <w:fldChar w:fldCharType="separate"/>
      </w:r>
      <w:r>
        <w:t>54</w:t>
      </w:r>
      <w:r>
        <w:fldChar w:fldCharType="end"/>
      </w:r>
    </w:p>
    <w:p w14:paraId="1D0D15CE"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_Toc140738746 \h </w:instrText>
      </w:r>
      <w:r>
        <w:fldChar w:fldCharType="separate"/>
      </w:r>
      <w:r>
        <w:t>54</w:t>
      </w:r>
      <w:r>
        <w:fldChar w:fldCharType="end"/>
      </w:r>
    </w:p>
    <w:p w14:paraId="1A0A39FC" w14:textId="77777777" w:rsidR="00EF02C3" w:rsidRDefault="00EF02C3">
      <w:pPr>
        <w:pStyle w:val="41"/>
        <w:rPr>
          <w:rFonts w:asciiTheme="minorHAnsi" w:hAnsiTheme="minorHAnsi" w:cstheme="minorBidi"/>
          <w:kern w:val="2"/>
          <w:sz w:val="21"/>
          <w:szCs w:val="22"/>
          <w:lang w:val="en-US" w:eastAsia="zh-CN"/>
        </w:rPr>
      </w:pPr>
      <w:r w:rsidRPr="00703990">
        <w:rPr>
          <w:lang w:val="de-DE"/>
        </w:rPr>
        <w:t>7.3.2.6</w:t>
      </w:r>
      <w:r w:rsidRPr="00703990">
        <w:rPr>
          <w:lang w:val="de-DE"/>
        </w:rPr>
        <w:tab/>
      </w:r>
      <w:r w:rsidRPr="00703990">
        <w:rPr>
          <w:lang w:val="de-DE" w:eastAsia="ja-JP"/>
        </w:rPr>
        <w:t>oneM2M JSON Web Tokens (JWTs)</w:t>
      </w:r>
      <w:r>
        <w:tab/>
      </w:r>
      <w:r>
        <w:fldChar w:fldCharType="begin"/>
      </w:r>
      <w:r>
        <w:instrText xml:space="preserve"> PAGEREF _Toc140738747 \h </w:instrText>
      </w:r>
      <w:r>
        <w:fldChar w:fldCharType="separate"/>
      </w:r>
      <w:r>
        <w:t>55</w:t>
      </w:r>
      <w:r>
        <w:fldChar w:fldCharType="end"/>
      </w:r>
    </w:p>
    <w:p w14:paraId="155F2A3A" w14:textId="77777777" w:rsidR="00EF02C3" w:rsidRDefault="00EF02C3">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_Toc140738748 \h </w:instrText>
      </w:r>
      <w:r>
        <w:fldChar w:fldCharType="separate"/>
      </w:r>
      <w:r>
        <w:t>55</w:t>
      </w:r>
      <w:r>
        <w:fldChar w:fldCharType="end"/>
      </w:r>
    </w:p>
    <w:p w14:paraId="7EE3B6F4" w14:textId="77777777" w:rsidR="00EF02C3" w:rsidRDefault="00EF02C3">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_Toc140738749 \h </w:instrText>
      </w:r>
      <w:r>
        <w:fldChar w:fldCharType="separate"/>
      </w:r>
      <w:r>
        <w:t>55</w:t>
      </w:r>
      <w:r>
        <w:fldChar w:fldCharType="end"/>
      </w:r>
    </w:p>
    <w:p w14:paraId="00EE9E37" w14:textId="77777777" w:rsidR="00EF02C3" w:rsidRDefault="00EF02C3">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_Toc140738750 \h </w:instrText>
      </w:r>
      <w:r>
        <w:fldChar w:fldCharType="separate"/>
      </w:r>
      <w:r>
        <w:t>57</w:t>
      </w:r>
      <w:r>
        <w:fldChar w:fldCharType="end"/>
      </w:r>
    </w:p>
    <w:p w14:paraId="5D3842ED" w14:textId="77777777" w:rsidR="00EF02C3" w:rsidRDefault="00EF02C3">
      <w:pPr>
        <w:pStyle w:val="20"/>
        <w:rPr>
          <w:rFonts w:asciiTheme="minorHAnsi" w:hAnsiTheme="minorHAnsi" w:cstheme="minorBidi"/>
          <w:kern w:val="2"/>
          <w:sz w:val="21"/>
          <w:szCs w:val="22"/>
          <w:lang w:val="en-US" w:eastAsia="zh-CN"/>
        </w:rPr>
      </w:pPr>
      <w:r w:rsidRPr="00703990">
        <w:rPr>
          <w:rFonts w:eastAsia="宋体"/>
        </w:rPr>
        <w:t>7.</w:t>
      </w:r>
      <w:r w:rsidRPr="00703990">
        <w:rPr>
          <w:rFonts w:eastAsia="宋体"/>
          <w:lang w:eastAsia="zh-CN"/>
        </w:rPr>
        <w:t>4</w:t>
      </w:r>
      <w:r w:rsidRPr="00703990">
        <w:rPr>
          <w:rFonts w:eastAsia="宋体"/>
        </w:rPr>
        <w:tab/>
        <w:t>Role Based Access Control</w:t>
      </w:r>
      <w:r>
        <w:tab/>
      </w:r>
      <w:r>
        <w:fldChar w:fldCharType="begin"/>
      </w:r>
      <w:r>
        <w:instrText xml:space="preserve"> PAGEREF _Toc140738751 \h </w:instrText>
      </w:r>
      <w:r>
        <w:fldChar w:fldCharType="separate"/>
      </w:r>
      <w:r>
        <w:t>57</w:t>
      </w:r>
      <w:r>
        <w:fldChar w:fldCharType="end"/>
      </w:r>
    </w:p>
    <w:p w14:paraId="526C589D"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7.4.1</w:t>
      </w:r>
      <w:r w:rsidRPr="00703990">
        <w:rPr>
          <w:rFonts w:eastAsia="宋体"/>
        </w:rPr>
        <w:tab/>
      </w:r>
      <w:r w:rsidRPr="00703990">
        <w:rPr>
          <w:rFonts w:eastAsia="宋体"/>
          <w:lang w:eastAsia="zh-CN"/>
        </w:rPr>
        <w:t>Role Based Access Control Architecture</w:t>
      </w:r>
      <w:r>
        <w:tab/>
      </w:r>
      <w:r>
        <w:fldChar w:fldCharType="begin"/>
      </w:r>
      <w:r>
        <w:instrText xml:space="preserve"> PAGEREF _Toc140738752 \h </w:instrText>
      </w:r>
      <w:r>
        <w:fldChar w:fldCharType="separate"/>
      </w:r>
      <w:r>
        <w:t>57</w:t>
      </w:r>
      <w:r>
        <w:fldChar w:fldCharType="end"/>
      </w:r>
    </w:p>
    <w:p w14:paraId="21904E29"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w:t>
      </w:r>
      <w:r w:rsidRPr="00703990">
        <w:rPr>
          <w:rFonts w:eastAsia="宋体"/>
          <w:lang w:eastAsia="zh-CN"/>
        </w:rPr>
        <w:t>2</w:t>
      </w:r>
      <w:r w:rsidRPr="00703990">
        <w:rPr>
          <w:rFonts w:eastAsia="宋体"/>
        </w:rPr>
        <w:tab/>
        <w:t>Role Issuing Procedure</w:t>
      </w:r>
      <w:r>
        <w:tab/>
      </w:r>
      <w:r>
        <w:fldChar w:fldCharType="begin"/>
      </w:r>
      <w:r>
        <w:instrText xml:space="preserve"> PAGEREF _Toc140738753 \h </w:instrText>
      </w:r>
      <w:r>
        <w:fldChar w:fldCharType="separate"/>
      </w:r>
      <w:r>
        <w:t>59</w:t>
      </w:r>
      <w:r>
        <w:fldChar w:fldCharType="end"/>
      </w:r>
    </w:p>
    <w:p w14:paraId="38134D8B"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_Toc140738754 \h </w:instrText>
      </w:r>
      <w:r>
        <w:fldChar w:fldCharType="separate"/>
      </w:r>
      <w:r>
        <w:t>59</w:t>
      </w:r>
      <w:r>
        <w:fldChar w:fldCharType="end"/>
      </w:r>
    </w:p>
    <w:p w14:paraId="57928E62"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_Toc140738755 \h </w:instrText>
      </w:r>
      <w:r>
        <w:fldChar w:fldCharType="separate"/>
      </w:r>
      <w:r>
        <w:t>59</w:t>
      </w:r>
      <w:r>
        <w:fldChar w:fldCharType="end"/>
      </w:r>
    </w:p>
    <w:p w14:paraId="2C6D2AFB"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_Toc140738756 \h </w:instrText>
      </w:r>
      <w:r>
        <w:fldChar w:fldCharType="separate"/>
      </w:r>
      <w:r>
        <w:t>60</w:t>
      </w:r>
      <w:r>
        <w:fldChar w:fldCharType="end"/>
      </w:r>
    </w:p>
    <w:p w14:paraId="7316AFCE"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w:t>
      </w:r>
      <w:r w:rsidRPr="00703990">
        <w:rPr>
          <w:rFonts w:eastAsia="宋体"/>
          <w:lang w:eastAsia="zh-CN"/>
        </w:rPr>
        <w:t>3</w:t>
      </w:r>
      <w:r w:rsidRPr="00703990">
        <w:rPr>
          <w:rFonts w:eastAsia="宋体"/>
        </w:rPr>
        <w:tab/>
        <w:t>Role Based Access Control Procedure</w:t>
      </w:r>
      <w:r>
        <w:tab/>
      </w:r>
      <w:r>
        <w:fldChar w:fldCharType="begin"/>
      </w:r>
      <w:r>
        <w:instrText xml:space="preserve"> PAGEREF _Toc140738757 \h </w:instrText>
      </w:r>
      <w:r>
        <w:fldChar w:fldCharType="separate"/>
      </w:r>
      <w:r>
        <w:t>61</w:t>
      </w:r>
      <w:r>
        <w:fldChar w:fldCharType="end"/>
      </w:r>
    </w:p>
    <w:p w14:paraId="48635CC2" w14:textId="77777777" w:rsidR="00EF02C3" w:rsidRDefault="00EF02C3">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_Toc140738758 \h </w:instrText>
      </w:r>
      <w:r>
        <w:fldChar w:fldCharType="separate"/>
      </w:r>
      <w:r>
        <w:t>62</w:t>
      </w:r>
      <w:r>
        <w:fldChar w:fldCharType="end"/>
      </w:r>
    </w:p>
    <w:p w14:paraId="26EA601C" w14:textId="77777777" w:rsidR="00EF02C3" w:rsidRDefault="00EF02C3">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_Toc140738759 \h </w:instrText>
      </w:r>
      <w:r>
        <w:fldChar w:fldCharType="separate"/>
      </w:r>
      <w:r>
        <w:t>62</w:t>
      </w:r>
      <w:r>
        <w:fldChar w:fldCharType="end"/>
      </w:r>
    </w:p>
    <w:p w14:paraId="0875DFA7" w14:textId="77777777" w:rsidR="00EF02C3" w:rsidRDefault="00EF02C3">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_Toc140738760 \h </w:instrText>
      </w:r>
      <w:r>
        <w:fldChar w:fldCharType="separate"/>
      </w:r>
      <w:r>
        <w:t>62</w:t>
      </w:r>
      <w:r>
        <w:fldChar w:fldCharType="end"/>
      </w:r>
    </w:p>
    <w:p w14:paraId="2D11B61A" w14:textId="77777777" w:rsidR="00EF02C3" w:rsidRDefault="00EF02C3">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_Toc140738761 \h </w:instrText>
      </w:r>
      <w:r>
        <w:fldChar w:fldCharType="separate"/>
      </w:r>
      <w:r>
        <w:t>62</w:t>
      </w:r>
      <w:r>
        <w:fldChar w:fldCharType="end"/>
      </w:r>
    </w:p>
    <w:p w14:paraId="1B83D246" w14:textId="77777777" w:rsidR="00EF02C3" w:rsidRDefault="00EF02C3">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_Toc140738762 \h </w:instrText>
      </w:r>
      <w:r>
        <w:fldChar w:fldCharType="separate"/>
      </w:r>
      <w:r>
        <w:t>62</w:t>
      </w:r>
      <w:r>
        <w:fldChar w:fldCharType="end"/>
      </w:r>
    </w:p>
    <w:p w14:paraId="2B267E34" w14:textId="77777777" w:rsidR="00EF02C3" w:rsidRDefault="00EF02C3">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_Toc140738763 \h </w:instrText>
      </w:r>
      <w:r>
        <w:fldChar w:fldCharType="separate"/>
      </w:r>
      <w:r>
        <w:t>62</w:t>
      </w:r>
      <w:r>
        <w:fldChar w:fldCharType="end"/>
      </w:r>
    </w:p>
    <w:p w14:paraId="7EC46242" w14:textId="77777777" w:rsidR="00EF02C3" w:rsidRDefault="00EF02C3">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_Toc140738764 \h </w:instrText>
      </w:r>
      <w:r>
        <w:fldChar w:fldCharType="separate"/>
      </w:r>
      <w:r>
        <w:t>62</w:t>
      </w:r>
      <w:r>
        <w:fldChar w:fldCharType="end"/>
      </w:r>
    </w:p>
    <w:p w14:paraId="4EFA8838" w14:textId="77777777" w:rsidR="00EF02C3" w:rsidRDefault="00EF02C3">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_Toc140738765 \h </w:instrText>
      </w:r>
      <w:r>
        <w:fldChar w:fldCharType="separate"/>
      </w:r>
      <w:r>
        <w:t>63</w:t>
      </w:r>
      <w:r>
        <w:fldChar w:fldCharType="end"/>
      </w:r>
    </w:p>
    <w:p w14:paraId="7C48AB20" w14:textId="77777777" w:rsidR="00EF02C3" w:rsidRDefault="00EF02C3">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_Toc140738766 \h </w:instrText>
      </w:r>
      <w:r>
        <w:fldChar w:fldCharType="separate"/>
      </w:r>
      <w:r>
        <w:t>64</w:t>
      </w:r>
      <w:r>
        <w:fldChar w:fldCharType="end"/>
      </w:r>
    </w:p>
    <w:p w14:paraId="0AD9E237" w14:textId="77777777" w:rsidR="00EF02C3" w:rsidRDefault="00EF02C3">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_Toc140738767 \h </w:instrText>
      </w:r>
      <w:r>
        <w:fldChar w:fldCharType="separate"/>
      </w:r>
      <w:r>
        <w:t>64</w:t>
      </w:r>
      <w:r>
        <w:fldChar w:fldCharType="end"/>
      </w:r>
    </w:p>
    <w:p w14:paraId="63C8078F" w14:textId="77777777" w:rsidR="00EF02C3" w:rsidRDefault="00EF02C3">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_Toc140738768 \h </w:instrText>
      </w:r>
      <w:r>
        <w:fldChar w:fldCharType="separate"/>
      </w:r>
      <w:r>
        <w:t>65</w:t>
      </w:r>
      <w:r>
        <w:fldChar w:fldCharType="end"/>
      </w:r>
    </w:p>
    <w:p w14:paraId="0BD6DFE7" w14:textId="77777777" w:rsidR="00EF02C3" w:rsidRDefault="00EF02C3">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_Toc140738769 \h </w:instrText>
      </w:r>
      <w:r>
        <w:fldChar w:fldCharType="separate"/>
      </w:r>
      <w:r>
        <w:t>66</w:t>
      </w:r>
      <w:r>
        <w:fldChar w:fldCharType="end"/>
      </w:r>
    </w:p>
    <w:p w14:paraId="4D586A6C" w14:textId="77777777" w:rsidR="00EF02C3" w:rsidRDefault="00EF02C3">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_Toc140738770 \h </w:instrText>
      </w:r>
      <w:r>
        <w:fldChar w:fldCharType="separate"/>
      </w:r>
      <w:r>
        <w:t>67</w:t>
      </w:r>
      <w:r>
        <w:fldChar w:fldCharType="end"/>
      </w:r>
    </w:p>
    <w:p w14:paraId="53F79257" w14:textId="77777777" w:rsidR="00EF02C3" w:rsidRDefault="00EF02C3">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_Toc140738771 \h </w:instrText>
      </w:r>
      <w:r>
        <w:fldChar w:fldCharType="separate"/>
      </w:r>
      <w:r>
        <w:t>67</w:t>
      </w:r>
      <w:r>
        <w:fldChar w:fldCharType="end"/>
      </w:r>
    </w:p>
    <w:p w14:paraId="5BB5FD07" w14:textId="77777777" w:rsidR="00EF02C3" w:rsidRDefault="00EF02C3">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_Toc140738772 \h </w:instrText>
      </w:r>
      <w:r>
        <w:fldChar w:fldCharType="separate"/>
      </w:r>
      <w:r>
        <w:t>72</w:t>
      </w:r>
      <w:r>
        <w:fldChar w:fldCharType="end"/>
      </w:r>
    </w:p>
    <w:p w14:paraId="6FB8E52F" w14:textId="77777777" w:rsidR="00EF02C3" w:rsidRDefault="00EF02C3">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_Toc140738773 \h </w:instrText>
      </w:r>
      <w:r>
        <w:fldChar w:fldCharType="separate"/>
      </w:r>
      <w:r>
        <w:t>72</w:t>
      </w:r>
      <w:r>
        <w:fldChar w:fldCharType="end"/>
      </w:r>
    </w:p>
    <w:p w14:paraId="233D2EA4" w14:textId="77777777" w:rsidR="00EF02C3" w:rsidRDefault="00EF02C3">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_Toc140738774 \h </w:instrText>
      </w:r>
      <w:r>
        <w:fldChar w:fldCharType="separate"/>
      </w:r>
      <w:r>
        <w:t>74</w:t>
      </w:r>
      <w:r>
        <w:fldChar w:fldCharType="end"/>
      </w:r>
    </w:p>
    <w:p w14:paraId="7D331913" w14:textId="77777777" w:rsidR="00EF02C3" w:rsidRDefault="00EF02C3">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_Toc140738775 \h </w:instrText>
      </w:r>
      <w:r>
        <w:fldChar w:fldCharType="separate"/>
      </w:r>
      <w:r>
        <w:t>76</w:t>
      </w:r>
      <w:r>
        <w:fldChar w:fldCharType="end"/>
      </w:r>
    </w:p>
    <w:p w14:paraId="2C55E364" w14:textId="77777777" w:rsidR="00EF02C3" w:rsidRDefault="00EF02C3">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_Toc140738776 \h </w:instrText>
      </w:r>
      <w:r>
        <w:fldChar w:fldCharType="separate"/>
      </w:r>
      <w:r>
        <w:t>79</w:t>
      </w:r>
      <w:r>
        <w:fldChar w:fldCharType="end"/>
      </w:r>
    </w:p>
    <w:p w14:paraId="760145F9" w14:textId="77777777" w:rsidR="00EF02C3" w:rsidRDefault="00EF02C3">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_Toc140738777 \h </w:instrText>
      </w:r>
      <w:r>
        <w:fldChar w:fldCharType="separate"/>
      </w:r>
      <w:r>
        <w:t>79</w:t>
      </w:r>
      <w:r>
        <w:fldChar w:fldCharType="end"/>
      </w:r>
    </w:p>
    <w:p w14:paraId="29E648B6" w14:textId="77777777" w:rsidR="00EF02C3" w:rsidRDefault="00EF02C3">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_Toc140738778 \h </w:instrText>
      </w:r>
      <w:r>
        <w:fldChar w:fldCharType="separate"/>
      </w:r>
      <w:r>
        <w:t>79</w:t>
      </w:r>
      <w:r>
        <w:fldChar w:fldCharType="end"/>
      </w:r>
    </w:p>
    <w:p w14:paraId="02802D23" w14:textId="77777777" w:rsidR="00EF02C3" w:rsidRDefault="00EF02C3">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_Toc140738779 \h </w:instrText>
      </w:r>
      <w:r>
        <w:fldChar w:fldCharType="separate"/>
      </w:r>
      <w:r>
        <w:t>80</w:t>
      </w:r>
      <w:r>
        <w:fldChar w:fldCharType="end"/>
      </w:r>
    </w:p>
    <w:p w14:paraId="0A5041FA" w14:textId="77777777" w:rsidR="00EF02C3" w:rsidRDefault="00EF02C3">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_Toc140738780 \h </w:instrText>
      </w:r>
      <w:r>
        <w:fldChar w:fldCharType="separate"/>
      </w:r>
      <w:r>
        <w:t>83</w:t>
      </w:r>
      <w:r>
        <w:fldChar w:fldCharType="end"/>
      </w:r>
    </w:p>
    <w:p w14:paraId="43FFD862" w14:textId="77777777" w:rsidR="00EF02C3" w:rsidRDefault="00EF02C3">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_Toc140738781 \h </w:instrText>
      </w:r>
      <w:r>
        <w:fldChar w:fldCharType="separate"/>
      </w:r>
      <w:r>
        <w:t>83</w:t>
      </w:r>
      <w:r>
        <w:fldChar w:fldCharType="end"/>
      </w:r>
    </w:p>
    <w:p w14:paraId="491CF9CA" w14:textId="77777777" w:rsidR="00EF02C3" w:rsidRDefault="00EF02C3">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_Toc140738782 \h </w:instrText>
      </w:r>
      <w:r>
        <w:fldChar w:fldCharType="separate"/>
      </w:r>
      <w:r>
        <w:t>88</w:t>
      </w:r>
      <w:r>
        <w:fldChar w:fldCharType="end"/>
      </w:r>
    </w:p>
    <w:p w14:paraId="77A78EE6" w14:textId="77777777" w:rsidR="00EF02C3" w:rsidRDefault="00EF02C3">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_Toc140738783 \h </w:instrText>
      </w:r>
      <w:r>
        <w:fldChar w:fldCharType="separate"/>
      </w:r>
      <w:r>
        <w:t>90</w:t>
      </w:r>
      <w:r>
        <w:fldChar w:fldCharType="end"/>
      </w:r>
    </w:p>
    <w:p w14:paraId="7222098F" w14:textId="77777777" w:rsidR="00EF02C3" w:rsidRDefault="00EF02C3">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_Toc140738784 \h </w:instrText>
      </w:r>
      <w:r>
        <w:fldChar w:fldCharType="separate"/>
      </w:r>
      <w:r>
        <w:t>92</w:t>
      </w:r>
      <w:r>
        <w:fldChar w:fldCharType="end"/>
      </w:r>
    </w:p>
    <w:p w14:paraId="1ED5A478" w14:textId="77777777" w:rsidR="00EF02C3" w:rsidRDefault="00EF02C3">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_Toc140738785 \h </w:instrText>
      </w:r>
      <w:r>
        <w:fldChar w:fldCharType="separate"/>
      </w:r>
      <w:r>
        <w:t>93</w:t>
      </w:r>
      <w:r>
        <w:fldChar w:fldCharType="end"/>
      </w:r>
    </w:p>
    <w:p w14:paraId="05134A44" w14:textId="77777777" w:rsidR="00EF02C3" w:rsidRDefault="00EF02C3">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_Toc140738786 \h </w:instrText>
      </w:r>
      <w:r>
        <w:fldChar w:fldCharType="separate"/>
      </w:r>
      <w:r>
        <w:t>93</w:t>
      </w:r>
      <w:r>
        <w:fldChar w:fldCharType="end"/>
      </w:r>
    </w:p>
    <w:p w14:paraId="5014CECC" w14:textId="77777777" w:rsidR="00EF02C3" w:rsidRDefault="00EF02C3">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_Toc140738787 \h </w:instrText>
      </w:r>
      <w:r>
        <w:fldChar w:fldCharType="separate"/>
      </w:r>
      <w:r>
        <w:t>93</w:t>
      </w:r>
      <w:r>
        <w:fldChar w:fldCharType="end"/>
      </w:r>
    </w:p>
    <w:p w14:paraId="494E3583" w14:textId="77777777" w:rsidR="00EF02C3" w:rsidRDefault="00EF02C3">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_Toc140738788 \h </w:instrText>
      </w:r>
      <w:r>
        <w:fldChar w:fldCharType="separate"/>
      </w:r>
      <w:r>
        <w:t>93</w:t>
      </w:r>
      <w:r>
        <w:fldChar w:fldCharType="end"/>
      </w:r>
    </w:p>
    <w:p w14:paraId="5867AE6B" w14:textId="77777777" w:rsidR="00EF02C3" w:rsidRDefault="00EF02C3">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_Toc140738789 \h </w:instrText>
      </w:r>
      <w:r>
        <w:fldChar w:fldCharType="separate"/>
      </w:r>
      <w:r>
        <w:t>94</w:t>
      </w:r>
      <w:r>
        <w:fldChar w:fldCharType="end"/>
      </w:r>
    </w:p>
    <w:p w14:paraId="1C9B11D2" w14:textId="77777777" w:rsidR="00EF02C3" w:rsidRDefault="00EF02C3">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_Toc140738790 \h </w:instrText>
      </w:r>
      <w:r>
        <w:fldChar w:fldCharType="separate"/>
      </w:r>
      <w:r>
        <w:t>94</w:t>
      </w:r>
      <w:r>
        <w:fldChar w:fldCharType="end"/>
      </w:r>
    </w:p>
    <w:p w14:paraId="04075BB1" w14:textId="77777777" w:rsidR="00EF02C3" w:rsidRDefault="00EF02C3">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_Toc140738791 \h </w:instrText>
      </w:r>
      <w:r>
        <w:fldChar w:fldCharType="separate"/>
      </w:r>
      <w:r>
        <w:t>94</w:t>
      </w:r>
      <w:r>
        <w:fldChar w:fldCharType="end"/>
      </w:r>
    </w:p>
    <w:p w14:paraId="295543D5" w14:textId="77777777" w:rsidR="00EF02C3" w:rsidRDefault="00EF02C3">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_Toc140738792 \h </w:instrText>
      </w:r>
      <w:r>
        <w:fldChar w:fldCharType="separate"/>
      </w:r>
      <w:r>
        <w:t>96</w:t>
      </w:r>
      <w:r>
        <w:fldChar w:fldCharType="end"/>
      </w:r>
    </w:p>
    <w:p w14:paraId="47181480" w14:textId="77777777" w:rsidR="00EF02C3" w:rsidRDefault="00EF02C3">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_Toc140738793 \h </w:instrText>
      </w:r>
      <w:r>
        <w:fldChar w:fldCharType="separate"/>
      </w:r>
      <w:r>
        <w:t>96</w:t>
      </w:r>
      <w:r>
        <w:fldChar w:fldCharType="end"/>
      </w:r>
    </w:p>
    <w:p w14:paraId="01D74F57" w14:textId="77777777" w:rsidR="00EF02C3" w:rsidRDefault="00EF02C3">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_Toc140738794 \h </w:instrText>
      </w:r>
      <w:r>
        <w:fldChar w:fldCharType="separate"/>
      </w:r>
      <w:r>
        <w:t>97</w:t>
      </w:r>
      <w:r>
        <w:fldChar w:fldCharType="end"/>
      </w:r>
    </w:p>
    <w:p w14:paraId="3C0B721B" w14:textId="77777777" w:rsidR="00EF02C3" w:rsidRDefault="00EF02C3">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_Toc140738795 \h </w:instrText>
      </w:r>
      <w:r>
        <w:fldChar w:fldCharType="separate"/>
      </w:r>
      <w:r>
        <w:t>97</w:t>
      </w:r>
      <w:r>
        <w:fldChar w:fldCharType="end"/>
      </w:r>
    </w:p>
    <w:p w14:paraId="1E2543D0" w14:textId="77777777" w:rsidR="00EF02C3" w:rsidRDefault="00EF02C3">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_Toc140738796 \h </w:instrText>
      </w:r>
      <w:r>
        <w:fldChar w:fldCharType="separate"/>
      </w:r>
      <w:r>
        <w:t>97</w:t>
      </w:r>
      <w:r>
        <w:fldChar w:fldCharType="end"/>
      </w:r>
    </w:p>
    <w:p w14:paraId="16A7506A" w14:textId="77777777" w:rsidR="00EF02C3" w:rsidRDefault="00EF02C3">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_Toc140738797 \h </w:instrText>
      </w:r>
      <w:r>
        <w:fldChar w:fldCharType="separate"/>
      </w:r>
      <w:r>
        <w:t>98</w:t>
      </w:r>
      <w:r>
        <w:fldChar w:fldCharType="end"/>
      </w:r>
    </w:p>
    <w:p w14:paraId="2BC4C1C9" w14:textId="77777777" w:rsidR="00EF02C3" w:rsidRDefault="00EF02C3">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_Toc140738798 \h </w:instrText>
      </w:r>
      <w:r>
        <w:fldChar w:fldCharType="separate"/>
      </w:r>
      <w:r>
        <w:t>99</w:t>
      </w:r>
      <w:r>
        <w:fldChar w:fldCharType="end"/>
      </w:r>
    </w:p>
    <w:p w14:paraId="364AF63D" w14:textId="77777777" w:rsidR="00EF02C3" w:rsidRDefault="00EF02C3">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_Toc140738799 \h </w:instrText>
      </w:r>
      <w:r>
        <w:fldChar w:fldCharType="separate"/>
      </w:r>
      <w:r>
        <w:t>100</w:t>
      </w:r>
      <w:r>
        <w:fldChar w:fldCharType="end"/>
      </w:r>
    </w:p>
    <w:p w14:paraId="74D5612B" w14:textId="77777777" w:rsidR="00EF02C3" w:rsidRDefault="00EF02C3">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_Toc140738800 \h </w:instrText>
      </w:r>
      <w:r>
        <w:fldChar w:fldCharType="separate"/>
      </w:r>
      <w:r>
        <w:t>101</w:t>
      </w:r>
      <w:r>
        <w:fldChar w:fldCharType="end"/>
      </w:r>
    </w:p>
    <w:p w14:paraId="38FD94C0" w14:textId="77777777" w:rsidR="00EF02C3" w:rsidRDefault="00EF02C3">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_Toc140738801 \h </w:instrText>
      </w:r>
      <w:r>
        <w:fldChar w:fldCharType="separate"/>
      </w:r>
      <w:r>
        <w:t>101</w:t>
      </w:r>
      <w:r>
        <w:fldChar w:fldCharType="end"/>
      </w:r>
    </w:p>
    <w:p w14:paraId="73405367" w14:textId="77777777" w:rsidR="00EF02C3" w:rsidRDefault="00EF02C3">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_Toc140738802 \h </w:instrText>
      </w:r>
      <w:r>
        <w:fldChar w:fldCharType="separate"/>
      </w:r>
      <w:r>
        <w:t>103</w:t>
      </w:r>
      <w:r>
        <w:fldChar w:fldCharType="end"/>
      </w:r>
    </w:p>
    <w:p w14:paraId="05CC8577" w14:textId="77777777" w:rsidR="00EF02C3" w:rsidRDefault="00EF02C3">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_Toc140738803 \h </w:instrText>
      </w:r>
      <w:r>
        <w:fldChar w:fldCharType="separate"/>
      </w:r>
      <w:r>
        <w:t>104</w:t>
      </w:r>
      <w:r>
        <w:fldChar w:fldCharType="end"/>
      </w:r>
    </w:p>
    <w:p w14:paraId="1228E10D" w14:textId="77777777" w:rsidR="00EF02C3" w:rsidRDefault="00EF02C3">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_Toc140738804 \h </w:instrText>
      </w:r>
      <w:r>
        <w:fldChar w:fldCharType="separate"/>
      </w:r>
      <w:r>
        <w:t>105</w:t>
      </w:r>
      <w:r>
        <w:fldChar w:fldCharType="end"/>
      </w:r>
    </w:p>
    <w:p w14:paraId="454E79C0" w14:textId="77777777" w:rsidR="00EF02C3" w:rsidRDefault="00EF02C3">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_Toc140738805 \h </w:instrText>
      </w:r>
      <w:r>
        <w:fldChar w:fldCharType="separate"/>
      </w:r>
      <w:r>
        <w:t>106</w:t>
      </w:r>
      <w:r>
        <w:fldChar w:fldCharType="end"/>
      </w:r>
    </w:p>
    <w:p w14:paraId="6EA1A645" w14:textId="77777777" w:rsidR="00EF02C3" w:rsidRDefault="00EF02C3">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_Toc140738806 \h </w:instrText>
      </w:r>
      <w:r>
        <w:fldChar w:fldCharType="separate"/>
      </w:r>
      <w:r>
        <w:t>106</w:t>
      </w:r>
      <w:r>
        <w:fldChar w:fldCharType="end"/>
      </w:r>
    </w:p>
    <w:p w14:paraId="4A749802" w14:textId="77777777" w:rsidR="00EF02C3" w:rsidRDefault="00EF02C3">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_Toc140738807 \h </w:instrText>
      </w:r>
      <w:r>
        <w:fldChar w:fldCharType="separate"/>
      </w:r>
      <w:r>
        <w:t>106</w:t>
      </w:r>
      <w:r>
        <w:fldChar w:fldCharType="end"/>
      </w:r>
    </w:p>
    <w:p w14:paraId="75F850A0" w14:textId="77777777" w:rsidR="00EF02C3" w:rsidRDefault="00EF02C3">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_Toc140738808 \h </w:instrText>
      </w:r>
      <w:r>
        <w:fldChar w:fldCharType="separate"/>
      </w:r>
      <w:r>
        <w:t>107</w:t>
      </w:r>
      <w:r>
        <w:fldChar w:fldCharType="end"/>
      </w:r>
    </w:p>
    <w:p w14:paraId="523A0A67" w14:textId="77777777" w:rsidR="00EF02C3" w:rsidRDefault="00EF02C3">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_Toc140738809 \h </w:instrText>
      </w:r>
      <w:r>
        <w:fldChar w:fldCharType="separate"/>
      </w:r>
      <w:r>
        <w:t>107</w:t>
      </w:r>
      <w:r>
        <w:fldChar w:fldCharType="end"/>
      </w:r>
    </w:p>
    <w:p w14:paraId="17ADEA10" w14:textId="77777777" w:rsidR="00EF02C3" w:rsidRDefault="00EF02C3">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_Toc140738810 \h </w:instrText>
      </w:r>
      <w:r>
        <w:fldChar w:fldCharType="separate"/>
      </w:r>
      <w:r>
        <w:t>107</w:t>
      </w:r>
      <w:r>
        <w:fldChar w:fldCharType="end"/>
      </w:r>
    </w:p>
    <w:p w14:paraId="05F916B9" w14:textId="77777777" w:rsidR="00EF02C3" w:rsidRDefault="00EF02C3">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_Toc140738811 \h </w:instrText>
      </w:r>
      <w:r>
        <w:fldChar w:fldCharType="separate"/>
      </w:r>
      <w:r>
        <w:t>109</w:t>
      </w:r>
      <w:r>
        <w:fldChar w:fldCharType="end"/>
      </w:r>
    </w:p>
    <w:p w14:paraId="3FE95F72"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8.3.6.3</w:t>
      </w:r>
      <w:r w:rsidRPr="00703990">
        <w:rPr>
          <w:rFonts w:eastAsia="Malgun Gothic"/>
        </w:rPr>
        <w:tab/>
        <w:t>Certificate Provisioning procedures using SCEP</w:t>
      </w:r>
      <w:r>
        <w:tab/>
      </w:r>
      <w:r>
        <w:fldChar w:fldCharType="begin"/>
      </w:r>
      <w:r>
        <w:instrText xml:space="preserve"> PAGEREF _Toc140738812 \h </w:instrText>
      </w:r>
      <w:r>
        <w:fldChar w:fldCharType="separate"/>
      </w:r>
      <w:r>
        <w:t>109</w:t>
      </w:r>
      <w:r>
        <w:fldChar w:fldCharType="end"/>
      </w:r>
    </w:p>
    <w:p w14:paraId="76FF60A4" w14:textId="77777777" w:rsidR="00EF02C3" w:rsidRDefault="00EF02C3">
      <w:pPr>
        <w:pStyle w:val="51"/>
        <w:rPr>
          <w:rFonts w:asciiTheme="minorHAnsi" w:hAnsiTheme="minorHAnsi" w:cstheme="minorBidi"/>
          <w:kern w:val="2"/>
          <w:sz w:val="21"/>
          <w:szCs w:val="22"/>
          <w:lang w:val="en-US" w:eastAsia="zh-CN"/>
        </w:rPr>
      </w:pPr>
      <w:r w:rsidRPr="00703990">
        <w:rPr>
          <w:rFonts w:eastAsia="Malgun Gothic"/>
        </w:rPr>
        <w:t>8.3.6.3.1</w:t>
      </w:r>
      <w:r w:rsidRPr="00703990">
        <w:rPr>
          <w:rFonts w:eastAsia="Malgun Gothic"/>
        </w:rPr>
        <w:tab/>
        <w:t>Introduction</w:t>
      </w:r>
      <w:r>
        <w:tab/>
      </w:r>
      <w:r>
        <w:fldChar w:fldCharType="begin"/>
      </w:r>
      <w:r>
        <w:instrText xml:space="preserve"> PAGEREF _Toc140738813 \h </w:instrText>
      </w:r>
      <w:r>
        <w:fldChar w:fldCharType="separate"/>
      </w:r>
      <w:r>
        <w:t>109</w:t>
      </w:r>
      <w:r>
        <w:fldChar w:fldCharType="end"/>
      </w:r>
    </w:p>
    <w:p w14:paraId="3E2B77AD" w14:textId="77777777" w:rsidR="00EF02C3" w:rsidRDefault="00EF02C3">
      <w:pPr>
        <w:pStyle w:val="51"/>
        <w:rPr>
          <w:rFonts w:asciiTheme="minorHAnsi" w:hAnsiTheme="minorHAnsi" w:cstheme="minorBidi"/>
          <w:kern w:val="2"/>
          <w:sz w:val="21"/>
          <w:szCs w:val="22"/>
          <w:lang w:val="en-US" w:eastAsia="zh-CN"/>
        </w:rPr>
      </w:pPr>
      <w:r w:rsidRPr="00703990">
        <w:rPr>
          <w:rFonts w:eastAsia="Malgun Gothic"/>
        </w:rPr>
        <w:t>8.3.6.3.2</w:t>
      </w:r>
      <w:r w:rsidRPr="00703990">
        <w:rPr>
          <w:rFonts w:eastAsia="Malgun Gothic"/>
        </w:rPr>
        <w:tab/>
        <w:t>Details of Certificate Provisioning procedures using SCEP</w:t>
      </w:r>
      <w:r>
        <w:tab/>
      </w:r>
      <w:r>
        <w:fldChar w:fldCharType="begin"/>
      </w:r>
      <w:r>
        <w:instrText xml:space="preserve"> PAGEREF _Toc140738814 \h </w:instrText>
      </w:r>
      <w:r>
        <w:fldChar w:fldCharType="separate"/>
      </w:r>
      <w:r>
        <w:t>110</w:t>
      </w:r>
      <w:r>
        <w:fldChar w:fldCharType="end"/>
      </w:r>
    </w:p>
    <w:p w14:paraId="249B0AAE" w14:textId="77777777" w:rsidR="00EF02C3" w:rsidRDefault="00EF02C3">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_Toc140738815 \h </w:instrText>
      </w:r>
      <w:r>
        <w:fldChar w:fldCharType="separate"/>
      </w:r>
      <w:r>
        <w:t>111</w:t>
      </w:r>
      <w:r>
        <w:fldChar w:fldCharType="end"/>
      </w:r>
    </w:p>
    <w:p w14:paraId="6AF57F17" w14:textId="77777777" w:rsidR="00EF02C3" w:rsidRDefault="00EF02C3">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_Toc140738816 \h </w:instrText>
      </w:r>
      <w:r>
        <w:fldChar w:fldCharType="separate"/>
      </w:r>
      <w:r>
        <w:t>111</w:t>
      </w:r>
      <w:r>
        <w:fldChar w:fldCharType="end"/>
      </w:r>
    </w:p>
    <w:p w14:paraId="671972F0"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8.3.7.2</w:t>
      </w:r>
      <w:r w:rsidRPr="00703990">
        <w:rPr>
          <w:rFonts w:eastAsia="Malgun Gothic"/>
        </w:rPr>
        <w:tab/>
        <w:t>MEF Client Registration Configuration Details</w:t>
      </w:r>
      <w:r>
        <w:tab/>
      </w:r>
      <w:r>
        <w:fldChar w:fldCharType="begin"/>
      </w:r>
      <w:r>
        <w:instrText xml:space="preserve"> PAGEREF _Toc140738817 \h </w:instrText>
      </w:r>
      <w:r>
        <w:fldChar w:fldCharType="separate"/>
      </w:r>
      <w:r>
        <w:t>111</w:t>
      </w:r>
      <w:r>
        <w:fldChar w:fldCharType="end"/>
      </w:r>
    </w:p>
    <w:p w14:paraId="565B5C72"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8.3.7.3</w:t>
      </w:r>
      <w:r w:rsidRPr="00703990">
        <w:rPr>
          <w:rFonts w:eastAsia="Malgun Gothic"/>
        </w:rPr>
        <w:tab/>
        <w:t>MEF Key Registration Configuration Details</w:t>
      </w:r>
      <w:r>
        <w:tab/>
      </w:r>
      <w:r>
        <w:fldChar w:fldCharType="begin"/>
      </w:r>
      <w:r>
        <w:instrText xml:space="preserve"> PAGEREF _Toc140738818 \h </w:instrText>
      </w:r>
      <w:r>
        <w:fldChar w:fldCharType="separate"/>
      </w:r>
      <w:r>
        <w:t>112</w:t>
      </w:r>
      <w:r>
        <w:fldChar w:fldCharType="end"/>
      </w:r>
    </w:p>
    <w:p w14:paraId="09F6538A" w14:textId="77777777" w:rsidR="00EF02C3" w:rsidRDefault="00EF02C3">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_Toc140738819 \h </w:instrText>
      </w:r>
      <w:r>
        <w:fldChar w:fldCharType="separate"/>
      </w:r>
      <w:r>
        <w:t>113</w:t>
      </w:r>
      <w:r>
        <w:fldChar w:fldCharType="end"/>
      </w:r>
    </w:p>
    <w:p w14:paraId="49EF8B9B" w14:textId="77777777" w:rsidR="00EF02C3" w:rsidRDefault="00EF02C3">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_Toc140738820 \h </w:instrText>
      </w:r>
      <w:r>
        <w:fldChar w:fldCharType="separate"/>
      </w:r>
      <w:r>
        <w:t>113</w:t>
      </w:r>
      <w:r>
        <w:fldChar w:fldCharType="end"/>
      </w:r>
    </w:p>
    <w:p w14:paraId="05CB952D" w14:textId="77777777" w:rsidR="00EF02C3" w:rsidRDefault="00EF02C3">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_Toc140738821 \h </w:instrText>
      </w:r>
      <w:r>
        <w:fldChar w:fldCharType="separate"/>
      </w:r>
      <w:r>
        <w:t>113</w:t>
      </w:r>
      <w:r>
        <w:fldChar w:fldCharType="end"/>
      </w:r>
    </w:p>
    <w:p w14:paraId="6E2686FB" w14:textId="77777777" w:rsidR="00EF02C3" w:rsidRDefault="00EF02C3">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_Toc140738822 \h </w:instrText>
      </w:r>
      <w:r>
        <w:fldChar w:fldCharType="separate"/>
      </w:r>
      <w:r>
        <w:t>114</w:t>
      </w:r>
      <w:r>
        <w:fldChar w:fldCharType="end"/>
      </w:r>
    </w:p>
    <w:p w14:paraId="57154EC2" w14:textId="77777777" w:rsidR="00EF02C3" w:rsidRDefault="00EF02C3">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_Toc140738823 \h </w:instrText>
      </w:r>
      <w:r>
        <w:fldChar w:fldCharType="separate"/>
      </w:r>
      <w:r>
        <w:t>115</w:t>
      </w:r>
      <w:r>
        <w:fldChar w:fldCharType="end"/>
      </w:r>
    </w:p>
    <w:p w14:paraId="677B40D1" w14:textId="77777777" w:rsidR="00EF02C3" w:rsidRDefault="00EF02C3">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_Toc140738824 \h </w:instrText>
      </w:r>
      <w:r>
        <w:fldChar w:fldCharType="separate"/>
      </w:r>
      <w:r>
        <w:t>116</w:t>
      </w:r>
      <w:r>
        <w:fldChar w:fldCharType="end"/>
      </w:r>
    </w:p>
    <w:p w14:paraId="7E7271AE" w14:textId="77777777" w:rsidR="00EF02C3" w:rsidRDefault="00EF02C3">
      <w:pPr>
        <w:pStyle w:val="41"/>
        <w:rPr>
          <w:rFonts w:asciiTheme="minorHAnsi" w:hAnsiTheme="minorHAnsi" w:cstheme="minorBidi"/>
          <w:kern w:val="2"/>
          <w:sz w:val="21"/>
          <w:szCs w:val="22"/>
          <w:lang w:val="en-US" w:eastAsia="zh-CN"/>
        </w:rPr>
      </w:pPr>
      <w:r>
        <w:t>8.3.9.5</w:t>
      </w:r>
      <w:r>
        <w:tab/>
        <w:t xml:space="preserve">The </w:t>
      </w:r>
      <w:r w:rsidRPr="00703990">
        <w:rPr>
          <w:i/>
        </w:rPr>
        <w:t>cmdStatusCode</w:t>
      </w:r>
      <w:r>
        <w:t xml:space="preserve"> element</w:t>
      </w:r>
      <w:r>
        <w:tab/>
      </w:r>
      <w:r>
        <w:fldChar w:fldCharType="begin"/>
      </w:r>
      <w:r>
        <w:instrText xml:space="preserve"> PAGEREF _Toc140738825 \h </w:instrText>
      </w:r>
      <w:r>
        <w:fldChar w:fldCharType="separate"/>
      </w:r>
      <w:r>
        <w:t>116</w:t>
      </w:r>
      <w:r>
        <w:fldChar w:fldCharType="end"/>
      </w:r>
    </w:p>
    <w:p w14:paraId="078025A9" w14:textId="77777777" w:rsidR="00EF02C3" w:rsidRDefault="00EF02C3">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_Toc140738826 \h </w:instrText>
      </w:r>
      <w:r>
        <w:fldChar w:fldCharType="separate"/>
      </w:r>
      <w:r>
        <w:t>116</w:t>
      </w:r>
      <w:r>
        <w:fldChar w:fldCharType="end"/>
      </w:r>
    </w:p>
    <w:p w14:paraId="5A318B33" w14:textId="77777777" w:rsidR="00EF02C3" w:rsidRDefault="00EF02C3">
      <w:pPr>
        <w:pStyle w:val="51"/>
        <w:rPr>
          <w:rFonts w:asciiTheme="minorHAnsi" w:hAnsiTheme="minorHAnsi" w:cstheme="minorBidi"/>
          <w:kern w:val="2"/>
          <w:sz w:val="21"/>
          <w:szCs w:val="22"/>
          <w:lang w:val="en-US" w:eastAsia="zh-CN"/>
        </w:rPr>
      </w:pPr>
      <w:r>
        <w:t>8.3.9.5.2</w:t>
      </w:r>
      <w:r>
        <w:tab/>
      </w:r>
      <w:r w:rsidRPr="00703990">
        <w:rPr>
          <w:i/>
        </w:rPr>
        <w:t>cmdStatusCode</w:t>
      </w:r>
      <w:r>
        <w:t xml:space="preserve"> MEF_CLIENT_CMD_ISSUED</w:t>
      </w:r>
      <w:r>
        <w:tab/>
      </w:r>
      <w:r>
        <w:fldChar w:fldCharType="begin"/>
      </w:r>
      <w:r>
        <w:instrText xml:space="preserve"> PAGEREF _Toc140738827 \h </w:instrText>
      </w:r>
      <w:r>
        <w:fldChar w:fldCharType="separate"/>
      </w:r>
      <w:r>
        <w:t>117</w:t>
      </w:r>
      <w:r>
        <w:fldChar w:fldCharType="end"/>
      </w:r>
    </w:p>
    <w:p w14:paraId="39B61651" w14:textId="77777777" w:rsidR="00EF02C3" w:rsidRDefault="00EF02C3">
      <w:pPr>
        <w:pStyle w:val="51"/>
        <w:rPr>
          <w:rFonts w:asciiTheme="minorHAnsi" w:hAnsiTheme="minorHAnsi" w:cstheme="minorBidi"/>
          <w:kern w:val="2"/>
          <w:sz w:val="21"/>
          <w:szCs w:val="22"/>
          <w:lang w:val="en-US" w:eastAsia="zh-CN"/>
        </w:rPr>
      </w:pPr>
      <w:r>
        <w:t>8.3.9.5.3</w:t>
      </w:r>
      <w:r>
        <w:tab/>
      </w:r>
      <w:r w:rsidRPr="00703990">
        <w:rPr>
          <w:i/>
        </w:rPr>
        <w:t>cmdStatusCode</w:t>
      </w:r>
      <w:r>
        <w:t xml:space="preserve"> MEF_CLIENT_CMD_REISSUED</w:t>
      </w:r>
      <w:r>
        <w:tab/>
      </w:r>
      <w:r>
        <w:fldChar w:fldCharType="begin"/>
      </w:r>
      <w:r>
        <w:instrText xml:space="preserve"> PAGEREF _Toc140738828 \h </w:instrText>
      </w:r>
      <w:r>
        <w:fldChar w:fldCharType="separate"/>
      </w:r>
      <w:r>
        <w:t>117</w:t>
      </w:r>
      <w:r>
        <w:fldChar w:fldCharType="end"/>
      </w:r>
    </w:p>
    <w:p w14:paraId="198305C2" w14:textId="77777777" w:rsidR="00EF02C3" w:rsidRDefault="00EF02C3">
      <w:pPr>
        <w:pStyle w:val="51"/>
        <w:rPr>
          <w:rFonts w:asciiTheme="minorHAnsi" w:hAnsiTheme="minorHAnsi" w:cstheme="minorBidi"/>
          <w:kern w:val="2"/>
          <w:sz w:val="21"/>
          <w:szCs w:val="22"/>
          <w:lang w:val="en-US" w:eastAsia="zh-CN"/>
        </w:rPr>
      </w:pPr>
      <w:r>
        <w:t>8.3.9.5.4</w:t>
      </w:r>
      <w:r>
        <w:tab/>
      </w:r>
      <w:r w:rsidRPr="00703990">
        <w:rPr>
          <w:i/>
        </w:rPr>
        <w:t>cmdStatusCode</w:t>
      </w:r>
      <w:r>
        <w:t xml:space="preserve"> MEF_CLIENT_CMD_OK</w:t>
      </w:r>
      <w:r>
        <w:tab/>
      </w:r>
      <w:r>
        <w:fldChar w:fldCharType="begin"/>
      </w:r>
      <w:r>
        <w:instrText xml:space="preserve"> PAGEREF _Toc140738829 \h </w:instrText>
      </w:r>
      <w:r>
        <w:fldChar w:fldCharType="separate"/>
      </w:r>
      <w:r>
        <w:t>117</w:t>
      </w:r>
      <w:r>
        <w:fldChar w:fldCharType="end"/>
      </w:r>
    </w:p>
    <w:p w14:paraId="52809F45" w14:textId="77777777" w:rsidR="00EF02C3" w:rsidRDefault="00EF02C3">
      <w:pPr>
        <w:pStyle w:val="51"/>
        <w:rPr>
          <w:rFonts w:asciiTheme="minorHAnsi" w:hAnsiTheme="minorHAnsi" w:cstheme="minorBidi"/>
          <w:kern w:val="2"/>
          <w:sz w:val="21"/>
          <w:szCs w:val="22"/>
          <w:lang w:val="en-US" w:eastAsia="zh-CN"/>
        </w:rPr>
      </w:pPr>
      <w:r>
        <w:t>8.3.9.5.5</w:t>
      </w:r>
      <w:r>
        <w:tab/>
      </w:r>
      <w:r w:rsidRPr="00703990">
        <w:rPr>
          <w:i/>
        </w:rPr>
        <w:t>cmdStatusCode</w:t>
      </w:r>
      <w:r>
        <w:t xml:space="preserve"> MEF_CLIENT_CMD_REPEATED_CMD_ID</w:t>
      </w:r>
      <w:r>
        <w:tab/>
      </w:r>
      <w:r>
        <w:fldChar w:fldCharType="begin"/>
      </w:r>
      <w:r>
        <w:instrText xml:space="preserve"> PAGEREF _Toc140738830 \h </w:instrText>
      </w:r>
      <w:r>
        <w:fldChar w:fldCharType="separate"/>
      </w:r>
      <w:r>
        <w:t>117</w:t>
      </w:r>
      <w:r>
        <w:fldChar w:fldCharType="end"/>
      </w:r>
    </w:p>
    <w:p w14:paraId="2B6AF1F5" w14:textId="77777777" w:rsidR="00EF02C3" w:rsidRDefault="00EF02C3">
      <w:pPr>
        <w:pStyle w:val="51"/>
        <w:rPr>
          <w:rFonts w:asciiTheme="minorHAnsi" w:hAnsiTheme="minorHAnsi" w:cstheme="minorBidi"/>
          <w:kern w:val="2"/>
          <w:sz w:val="21"/>
          <w:szCs w:val="22"/>
          <w:lang w:val="en-US" w:eastAsia="zh-CN"/>
        </w:rPr>
      </w:pPr>
      <w:r>
        <w:t>8.3.9.5.6</w:t>
      </w:r>
      <w:r>
        <w:tab/>
      </w:r>
      <w:r w:rsidRPr="00703990">
        <w:rPr>
          <w:i/>
        </w:rPr>
        <w:t>cmdStatusCode</w:t>
      </w:r>
      <w:r>
        <w:t xml:space="preserve"> MEF_CLIENT_CMD_CLASS_NOT_SUPPORTED</w:t>
      </w:r>
      <w:r>
        <w:tab/>
      </w:r>
      <w:r>
        <w:fldChar w:fldCharType="begin"/>
      </w:r>
      <w:r>
        <w:instrText xml:space="preserve"> PAGEREF _Toc140738831 \h </w:instrText>
      </w:r>
      <w:r>
        <w:fldChar w:fldCharType="separate"/>
      </w:r>
      <w:r>
        <w:t>117</w:t>
      </w:r>
      <w:r>
        <w:fldChar w:fldCharType="end"/>
      </w:r>
    </w:p>
    <w:p w14:paraId="40D12051" w14:textId="77777777" w:rsidR="00EF02C3" w:rsidRDefault="00EF02C3">
      <w:pPr>
        <w:pStyle w:val="51"/>
        <w:rPr>
          <w:rFonts w:asciiTheme="minorHAnsi" w:hAnsiTheme="minorHAnsi" w:cstheme="minorBidi"/>
          <w:kern w:val="2"/>
          <w:sz w:val="21"/>
          <w:szCs w:val="22"/>
          <w:lang w:val="en-US" w:eastAsia="zh-CN"/>
        </w:rPr>
      </w:pPr>
      <w:r>
        <w:t>8.3.9.5.7</w:t>
      </w:r>
      <w:r>
        <w:tab/>
      </w:r>
      <w:r w:rsidRPr="00703990">
        <w:rPr>
          <w:i/>
        </w:rPr>
        <w:t>cmdStatusCode</w:t>
      </w:r>
      <w:r>
        <w:t xml:space="preserve"> MEF_CLIENT_CMD_BAD_ARGUMENTS</w:t>
      </w:r>
      <w:r>
        <w:tab/>
      </w:r>
      <w:r>
        <w:fldChar w:fldCharType="begin"/>
      </w:r>
      <w:r>
        <w:instrText xml:space="preserve"> PAGEREF _Toc140738832 \h </w:instrText>
      </w:r>
      <w:r>
        <w:fldChar w:fldCharType="separate"/>
      </w:r>
      <w:r>
        <w:t>118</w:t>
      </w:r>
      <w:r>
        <w:fldChar w:fldCharType="end"/>
      </w:r>
    </w:p>
    <w:p w14:paraId="31D194E0" w14:textId="77777777" w:rsidR="00EF02C3" w:rsidRDefault="00EF02C3">
      <w:pPr>
        <w:pStyle w:val="51"/>
        <w:rPr>
          <w:rFonts w:asciiTheme="minorHAnsi" w:hAnsiTheme="minorHAnsi" w:cstheme="minorBidi"/>
          <w:kern w:val="2"/>
          <w:sz w:val="21"/>
          <w:szCs w:val="22"/>
          <w:lang w:val="en-US" w:eastAsia="zh-CN"/>
        </w:rPr>
      </w:pPr>
      <w:r>
        <w:t>8.3.9.5.8</w:t>
      </w:r>
      <w:r>
        <w:tab/>
      </w:r>
      <w:r w:rsidRPr="00703990">
        <w:rPr>
          <w:i/>
        </w:rPr>
        <w:t>cmdStatusCode</w:t>
      </w:r>
      <w:r>
        <w:t xml:space="preserve"> MEF_CLIENT_CMD_UNACCEPTABLE_ARGUMENTS</w:t>
      </w:r>
      <w:r>
        <w:tab/>
      </w:r>
      <w:r>
        <w:fldChar w:fldCharType="begin"/>
      </w:r>
      <w:r>
        <w:instrText xml:space="preserve"> PAGEREF _Toc140738833 \h </w:instrText>
      </w:r>
      <w:r>
        <w:fldChar w:fldCharType="separate"/>
      </w:r>
      <w:r>
        <w:t>118</w:t>
      </w:r>
      <w:r>
        <w:fldChar w:fldCharType="end"/>
      </w:r>
    </w:p>
    <w:p w14:paraId="504919DC" w14:textId="77777777" w:rsidR="00EF02C3" w:rsidRDefault="00EF02C3">
      <w:pPr>
        <w:pStyle w:val="51"/>
        <w:rPr>
          <w:rFonts w:asciiTheme="minorHAnsi" w:hAnsiTheme="minorHAnsi" w:cstheme="minorBidi"/>
          <w:kern w:val="2"/>
          <w:sz w:val="21"/>
          <w:szCs w:val="22"/>
          <w:lang w:val="en-US" w:eastAsia="zh-CN"/>
        </w:rPr>
      </w:pPr>
      <w:r>
        <w:t>8.3.9.5.9</w:t>
      </w:r>
      <w:r>
        <w:tab/>
      </w:r>
      <w:r w:rsidRPr="00703990">
        <w:rPr>
          <w:i/>
        </w:rPr>
        <w:t>cmdStatusCode</w:t>
      </w:r>
      <w:r>
        <w:t xml:space="preserve"> MEF_CLIENT_CMD_CERT_PROV_SERVER_ERROR</w:t>
      </w:r>
      <w:r>
        <w:tab/>
      </w:r>
      <w:r>
        <w:fldChar w:fldCharType="begin"/>
      </w:r>
      <w:r>
        <w:instrText xml:space="preserve"> PAGEREF _Toc140738834 \h </w:instrText>
      </w:r>
      <w:r>
        <w:fldChar w:fldCharType="separate"/>
      </w:r>
      <w:r>
        <w:t>118</w:t>
      </w:r>
      <w:r>
        <w:fldChar w:fldCharType="end"/>
      </w:r>
    </w:p>
    <w:p w14:paraId="1F71E783" w14:textId="77777777" w:rsidR="00EF02C3" w:rsidRDefault="00EF02C3">
      <w:pPr>
        <w:pStyle w:val="51"/>
        <w:rPr>
          <w:rFonts w:asciiTheme="minorHAnsi" w:hAnsiTheme="minorHAnsi" w:cstheme="minorBidi"/>
          <w:kern w:val="2"/>
          <w:sz w:val="21"/>
          <w:szCs w:val="22"/>
          <w:lang w:val="en-US" w:eastAsia="zh-CN"/>
        </w:rPr>
      </w:pPr>
      <w:r>
        <w:t>8.3.9.5.10</w:t>
      </w:r>
      <w:r>
        <w:tab/>
      </w:r>
      <w:r w:rsidRPr="00703990">
        <w:rPr>
          <w:i/>
        </w:rPr>
        <w:t>cmdStatusCode</w:t>
      </w:r>
      <w:r>
        <w:t xml:space="preserve"> MEF_CLIENT_CMD_CERT_PROV_CLIENT_ERROR</w:t>
      </w:r>
      <w:r>
        <w:tab/>
      </w:r>
      <w:r>
        <w:fldChar w:fldCharType="begin"/>
      </w:r>
      <w:r>
        <w:instrText xml:space="preserve"> PAGEREF _Toc140738835 \h </w:instrText>
      </w:r>
      <w:r>
        <w:fldChar w:fldCharType="separate"/>
      </w:r>
      <w:r>
        <w:t>118</w:t>
      </w:r>
      <w:r>
        <w:fldChar w:fldCharType="end"/>
      </w:r>
    </w:p>
    <w:p w14:paraId="6FCB5737" w14:textId="77777777" w:rsidR="00EF02C3" w:rsidRDefault="00EF02C3">
      <w:pPr>
        <w:pStyle w:val="51"/>
        <w:rPr>
          <w:rFonts w:asciiTheme="minorHAnsi" w:hAnsiTheme="minorHAnsi" w:cstheme="minorBidi"/>
          <w:kern w:val="2"/>
          <w:sz w:val="21"/>
          <w:szCs w:val="22"/>
          <w:lang w:val="en-US" w:eastAsia="zh-CN"/>
        </w:rPr>
      </w:pPr>
      <w:r>
        <w:t>8.3.9.5.11</w:t>
      </w:r>
      <w:r>
        <w:tab/>
      </w:r>
      <w:r w:rsidRPr="00703990">
        <w:rPr>
          <w:i/>
        </w:rPr>
        <w:t>cmdStatusCode</w:t>
      </w:r>
      <w:r>
        <w:t xml:space="preserve"> MEF_CLIENT_CMD_DEV_CFG_SERVER_ERROR</w:t>
      </w:r>
      <w:r>
        <w:tab/>
      </w:r>
      <w:r>
        <w:fldChar w:fldCharType="begin"/>
      </w:r>
      <w:r>
        <w:instrText xml:space="preserve"> PAGEREF _Toc140738836 \h </w:instrText>
      </w:r>
      <w:r>
        <w:fldChar w:fldCharType="separate"/>
      </w:r>
      <w:r>
        <w:t>118</w:t>
      </w:r>
      <w:r>
        <w:fldChar w:fldCharType="end"/>
      </w:r>
    </w:p>
    <w:p w14:paraId="66DDD5E2" w14:textId="77777777" w:rsidR="00EF02C3" w:rsidRDefault="00EF02C3">
      <w:pPr>
        <w:pStyle w:val="51"/>
        <w:rPr>
          <w:rFonts w:asciiTheme="minorHAnsi" w:hAnsiTheme="minorHAnsi" w:cstheme="minorBidi"/>
          <w:kern w:val="2"/>
          <w:sz w:val="21"/>
          <w:szCs w:val="22"/>
          <w:lang w:val="en-US" w:eastAsia="zh-CN"/>
        </w:rPr>
      </w:pPr>
      <w:r>
        <w:t>8.3.9.5.12</w:t>
      </w:r>
      <w:r>
        <w:tab/>
      </w:r>
      <w:r w:rsidRPr="00703990">
        <w:rPr>
          <w:i/>
        </w:rPr>
        <w:t>cmdStatusCode</w:t>
      </w:r>
      <w:r>
        <w:t xml:space="preserve"> MEF_CLIENT_CMD_DEV_CFG_CLIENT_ERROR</w:t>
      </w:r>
      <w:r>
        <w:tab/>
      </w:r>
      <w:r>
        <w:fldChar w:fldCharType="begin"/>
      </w:r>
      <w:r>
        <w:instrText xml:space="preserve"> PAGEREF _Toc140738837 \h </w:instrText>
      </w:r>
      <w:r>
        <w:fldChar w:fldCharType="separate"/>
      </w:r>
      <w:r>
        <w:t>118</w:t>
      </w:r>
      <w:r>
        <w:fldChar w:fldCharType="end"/>
      </w:r>
    </w:p>
    <w:p w14:paraId="67633782" w14:textId="77777777" w:rsidR="00EF02C3" w:rsidRDefault="00EF02C3">
      <w:pPr>
        <w:pStyle w:val="51"/>
        <w:rPr>
          <w:rFonts w:asciiTheme="minorHAnsi" w:hAnsiTheme="minorHAnsi" w:cstheme="minorBidi"/>
          <w:kern w:val="2"/>
          <w:sz w:val="21"/>
          <w:szCs w:val="22"/>
          <w:lang w:val="en-US" w:eastAsia="zh-CN"/>
        </w:rPr>
      </w:pPr>
      <w:r>
        <w:t>8.3.9.5.13</w:t>
      </w:r>
      <w:r>
        <w:tab/>
      </w:r>
      <w:r w:rsidRPr="00703990">
        <w:rPr>
          <w:i/>
        </w:rPr>
        <w:t>cmdStatusCode</w:t>
      </w:r>
      <w:r>
        <w:t xml:space="preserve"> MEF_CLIENT_CMD_MO_NODE_NOT_FOUND</w:t>
      </w:r>
      <w:r>
        <w:tab/>
      </w:r>
      <w:r>
        <w:fldChar w:fldCharType="begin"/>
      </w:r>
      <w:r>
        <w:instrText xml:space="preserve"> PAGEREF _Toc140738838 \h </w:instrText>
      </w:r>
      <w:r>
        <w:fldChar w:fldCharType="separate"/>
      </w:r>
      <w:r>
        <w:t>118</w:t>
      </w:r>
      <w:r>
        <w:fldChar w:fldCharType="end"/>
      </w:r>
    </w:p>
    <w:p w14:paraId="64557275" w14:textId="77777777" w:rsidR="00EF02C3" w:rsidRDefault="00EF02C3">
      <w:pPr>
        <w:pStyle w:val="51"/>
        <w:rPr>
          <w:rFonts w:asciiTheme="minorHAnsi" w:hAnsiTheme="minorHAnsi" w:cstheme="minorBidi"/>
          <w:kern w:val="2"/>
          <w:sz w:val="21"/>
          <w:szCs w:val="22"/>
          <w:lang w:val="en-US" w:eastAsia="zh-CN"/>
        </w:rPr>
      </w:pPr>
      <w:r>
        <w:t>8.3.9.5.14</w:t>
      </w:r>
      <w:r>
        <w:tab/>
      </w:r>
      <w:r w:rsidRPr="00703990">
        <w:rPr>
          <w:i/>
        </w:rPr>
        <w:t>cmdStatusCode</w:t>
      </w:r>
      <w:r>
        <w:t xml:space="preserve"> MEF_CLIENT_CMD_MO_NODE_TYPE_CONFLICT</w:t>
      </w:r>
      <w:r>
        <w:tab/>
      </w:r>
      <w:r>
        <w:fldChar w:fldCharType="begin"/>
      </w:r>
      <w:r>
        <w:instrText xml:space="preserve"> PAGEREF _Toc140738839 \h </w:instrText>
      </w:r>
      <w:r>
        <w:fldChar w:fldCharType="separate"/>
      </w:r>
      <w:r>
        <w:t>118</w:t>
      </w:r>
      <w:r>
        <w:fldChar w:fldCharType="end"/>
      </w:r>
    </w:p>
    <w:p w14:paraId="3D14D27D" w14:textId="77777777" w:rsidR="00EF02C3" w:rsidRDefault="00EF02C3">
      <w:pPr>
        <w:pStyle w:val="51"/>
        <w:rPr>
          <w:rFonts w:asciiTheme="minorHAnsi" w:hAnsiTheme="minorHAnsi" w:cstheme="minorBidi"/>
          <w:kern w:val="2"/>
          <w:sz w:val="21"/>
          <w:szCs w:val="22"/>
          <w:lang w:val="en-US" w:eastAsia="zh-CN"/>
        </w:rPr>
      </w:pPr>
      <w:r>
        <w:t>8.3.9.5.15</w:t>
      </w:r>
      <w:r>
        <w:tab/>
      </w:r>
      <w:r w:rsidRPr="00703990">
        <w:rPr>
          <w:i/>
        </w:rPr>
        <w:t>cmdStatusCode</w:t>
      </w:r>
      <w:r>
        <w:t xml:space="preserve"> MEF_CLIENT_CMD_MO_NODE_BAD_ARGS</w:t>
      </w:r>
      <w:r>
        <w:tab/>
      </w:r>
      <w:r>
        <w:fldChar w:fldCharType="begin"/>
      </w:r>
      <w:r>
        <w:instrText xml:space="preserve"> PAGEREF _Toc140738840 \h </w:instrText>
      </w:r>
      <w:r>
        <w:fldChar w:fldCharType="separate"/>
      </w:r>
      <w:r>
        <w:t>118</w:t>
      </w:r>
      <w:r>
        <w:fldChar w:fldCharType="end"/>
      </w:r>
    </w:p>
    <w:p w14:paraId="62DBD309" w14:textId="77777777" w:rsidR="00EF02C3" w:rsidRDefault="00EF02C3">
      <w:pPr>
        <w:pStyle w:val="51"/>
        <w:rPr>
          <w:rFonts w:asciiTheme="minorHAnsi" w:hAnsiTheme="minorHAnsi" w:cstheme="minorBidi"/>
          <w:kern w:val="2"/>
          <w:sz w:val="21"/>
          <w:szCs w:val="22"/>
          <w:lang w:val="en-US" w:eastAsia="zh-CN"/>
        </w:rPr>
      </w:pPr>
      <w:r>
        <w:t>8.3.9.5.16</w:t>
      </w:r>
      <w:r>
        <w:tab/>
      </w:r>
      <w:r w:rsidRPr="00703990">
        <w:rPr>
          <w:i/>
        </w:rPr>
        <w:t>cmdStatusCode</w:t>
      </w:r>
      <w:r>
        <w:t xml:space="preserve"> MEF_CLIENT_CMD_MO_NODE_UNACCEPTABLE_ARGS</w:t>
      </w:r>
      <w:r>
        <w:tab/>
      </w:r>
      <w:r>
        <w:fldChar w:fldCharType="begin"/>
      </w:r>
      <w:r>
        <w:instrText xml:space="preserve"> PAGEREF _Toc140738841 \h </w:instrText>
      </w:r>
      <w:r>
        <w:fldChar w:fldCharType="separate"/>
      </w:r>
      <w:r>
        <w:t>118</w:t>
      </w:r>
      <w:r>
        <w:fldChar w:fldCharType="end"/>
      </w:r>
    </w:p>
    <w:p w14:paraId="263BE101" w14:textId="77777777" w:rsidR="00EF02C3" w:rsidRDefault="00EF02C3">
      <w:pPr>
        <w:pStyle w:val="51"/>
        <w:rPr>
          <w:rFonts w:asciiTheme="minorHAnsi" w:hAnsiTheme="minorHAnsi" w:cstheme="minorBidi"/>
          <w:kern w:val="2"/>
          <w:sz w:val="21"/>
          <w:szCs w:val="22"/>
          <w:lang w:val="en-US" w:eastAsia="zh-CN"/>
        </w:rPr>
      </w:pPr>
      <w:r>
        <w:t>8.3.9.5.17</w:t>
      </w:r>
      <w:r>
        <w:tab/>
      </w:r>
      <w:r w:rsidRPr="00703990">
        <w:rPr>
          <w:i/>
        </w:rPr>
        <w:t>cmdStatusCode</w:t>
      </w:r>
      <w:r>
        <w:t xml:space="preserve"> MEF_CLIENT_CMD_MO_NODE_INCONSISTENT_CONFIG</w:t>
      </w:r>
      <w:r>
        <w:tab/>
      </w:r>
      <w:r>
        <w:fldChar w:fldCharType="begin"/>
      </w:r>
      <w:r>
        <w:instrText xml:space="preserve"> PAGEREF _Toc140738842 \h </w:instrText>
      </w:r>
      <w:r>
        <w:fldChar w:fldCharType="separate"/>
      </w:r>
      <w:r>
        <w:t>119</w:t>
      </w:r>
      <w:r>
        <w:fldChar w:fldCharType="end"/>
      </w:r>
    </w:p>
    <w:p w14:paraId="6233A9F2" w14:textId="77777777" w:rsidR="00EF02C3" w:rsidRDefault="00EF02C3">
      <w:pPr>
        <w:pStyle w:val="51"/>
        <w:rPr>
          <w:rFonts w:asciiTheme="minorHAnsi" w:hAnsiTheme="minorHAnsi" w:cstheme="minorBidi"/>
          <w:kern w:val="2"/>
          <w:sz w:val="21"/>
          <w:szCs w:val="22"/>
          <w:lang w:val="en-US" w:eastAsia="zh-CN"/>
        </w:rPr>
      </w:pPr>
      <w:r>
        <w:t>8.3.9.5.18</w:t>
      </w:r>
      <w:r>
        <w:tab/>
      </w:r>
      <w:r w:rsidRPr="00703990">
        <w:rPr>
          <w:i/>
        </w:rPr>
        <w:t>cmdStatusCode</w:t>
      </w:r>
      <w:r>
        <w:t xml:space="preserve"> MEF_CLIENT_CMD_MO_NODE_PROCESSING_FAILED</w:t>
      </w:r>
      <w:r>
        <w:tab/>
      </w:r>
      <w:r>
        <w:fldChar w:fldCharType="begin"/>
      </w:r>
      <w:r>
        <w:instrText xml:space="preserve"> PAGEREF _Toc140738843 \h </w:instrText>
      </w:r>
      <w:r>
        <w:fldChar w:fldCharType="separate"/>
      </w:r>
      <w:r>
        <w:t>119</w:t>
      </w:r>
      <w:r>
        <w:fldChar w:fldCharType="end"/>
      </w:r>
    </w:p>
    <w:p w14:paraId="730B86CC" w14:textId="77777777" w:rsidR="00EF02C3" w:rsidRDefault="00EF02C3">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_Toc140738844 \h </w:instrText>
      </w:r>
      <w:r>
        <w:fldChar w:fldCharType="separate"/>
      </w:r>
      <w:r>
        <w:t>119</w:t>
      </w:r>
      <w:r>
        <w:fldChar w:fldCharType="end"/>
      </w:r>
    </w:p>
    <w:p w14:paraId="1C3F30CE" w14:textId="77777777" w:rsidR="00EF02C3" w:rsidRDefault="00EF02C3">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_Toc140738845 \h </w:instrText>
      </w:r>
      <w:r>
        <w:fldChar w:fldCharType="separate"/>
      </w:r>
      <w:r>
        <w:t>119</w:t>
      </w:r>
      <w:r>
        <w:fldChar w:fldCharType="end"/>
      </w:r>
    </w:p>
    <w:p w14:paraId="3F400981" w14:textId="77777777" w:rsidR="00EF02C3" w:rsidRDefault="00EF02C3">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_Toc140738846 \h </w:instrText>
      </w:r>
      <w:r>
        <w:fldChar w:fldCharType="separate"/>
      </w:r>
      <w:r>
        <w:t>121</w:t>
      </w:r>
      <w:r>
        <w:fldChar w:fldCharType="end"/>
      </w:r>
    </w:p>
    <w:p w14:paraId="16B97C52" w14:textId="77777777" w:rsidR="00EF02C3" w:rsidRDefault="00EF02C3">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_Toc140738847 \h </w:instrText>
      </w:r>
      <w:r>
        <w:fldChar w:fldCharType="separate"/>
      </w:r>
      <w:r>
        <w:t>122</w:t>
      </w:r>
      <w:r>
        <w:fldChar w:fldCharType="end"/>
      </w:r>
    </w:p>
    <w:p w14:paraId="64E32330" w14:textId="77777777" w:rsidR="00EF02C3" w:rsidRDefault="00EF02C3">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_Toc140738848 \h </w:instrText>
      </w:r>
      <w:r>
        <w:fldChar w:fldCharType="separate"/>
      </w:r>
      <w:r>
        <w:t>122</w:t>
      </w:r>
      <w:r>
        <w:fldChar w:fldCharType="end"/>
      </w:r>
    </w:p>
    <w:p w14:paraId="78C9DAA0" w14:textId="77777777" w:rsidR="00EF02C3" w:rsidRDefault="00EF02C3">
      <w:pPr>
        <w:pStyle w:val="51"/>
        <w:rPr>
          <w:rFonts w:asciiTheme="minorHAnsi" w:hAnsiTheme="minorHAnsi" w:cstheme="minorBidi"/>
          <w:kern w:val="2"/>
          <w:sz w:val="21"/>
          <w:szCs w:val="22"/>
          <w:lang w:val="en-US" w:eastAsia="zh-CN"/>
        </w:rPr>
      </w:pPr>
      <w:r>
        <w:t>8.3.9.9.2</w:t>
      </w:r>
      <w:r>
        <w:tab/>
        <w:t>[</w:t>
      </w:r>
      <w:r w:rsidRPr="00703990">
        <w:rPr>
          <w:i/>
        </w:rPr>
        <w:t>authenticationProfile</w:t>
      </w:r>
      <w:r>
        <w:t>]-specific Processes</w:t>
      </w:r>
      <w:r>
        <w:tab/>
      </w:r>
      <w:r>
        <w:fldChar w:fldCharType="begin"/>
      </w:r>
      <w:r>
        <w:instrText xml:space="preserve"> PAGEREF _Toc140738849 \h </w:instrText>
      </w:r>
      <w:r>
        <w:fldChar w:fldCharType="separate"/>
      </w:r>
      <w:r>
        <w:t>123</w:t>
      </w:r>
      <w:r>
        <w:fldChar w:fldCharType="end"/>
      </w:r>
    </w:p>
    <w:p w14:paraId="72D5256E" w14:textId="77777777" w:rsidR="00EF02C3" w:rsidRDefault="00EF02C3">
      <w:pPr>
        <w:pStyle w:val="51"/>
        <w:rPr>
          <w:rFonts w:asciiTheme="minorHAnsi" w:hAnsiTheme="minorHAnsi" w:cstheme="minorBidi"/>
          <w:kern w:val="2"/>
          <w:sz w:val="21"/>
          <w:szCs w:val="22"/>
          <w:lang w:val="en-US" w:eastAsia="zh-CN"/>
        </w:rPr>
      </w:pPr>
      <w:r>
        <w:t>8.3.9.9.3</w:t>
      </w:r>
      <w:r>
        <w:tab/>
        <w:t>Process [</w:t>
      </w:r>
      <w:r w:rsidRPr="00703990">
        <w:rPr>
          <w:i/>
        </w:rPr>
        <w:t>authenticationProfile</w:t>
      </w:r>
      <w:r>
        <w:t>] MO Node with pre-provisioned symmetric key</w:t>
      </w:r>
      <w:r>
        <w:tab/>
      </w:r>
      <w:r>
        <w:fldChar w:fldCharType="begin"/>
      </w:r>
      <w:r>
        <w:instrText xml:space="preserve"> PAGEREF _Toc140738850 \h </w:instrText>
      </w:r>
      <w:r>
        <w:fldChar w:fldCharType="separate"/>
      </w:r>
      <w:r>
        <w:t>125</w:t>
      </w:r>
      <w:r>
        <w:fldChar w:fldCharType="end"/>
      </w:r>
    </w:p>
    <w:p w14:paraId="7609F028" w14:textId="77777777" w:rsidR="00EF02C3" w:rsidRDefault="00EF02C3">
      <w:pPr>
        <w:pStyle w:val="51"/>
        <w:rPr>
          <w:rFonts w:asciiTheme="minorHAnsi" w:hAnsiTheme="minorHAnsi" w:cstheme="minorBidi"/>
          <w:kern w:val="2"/>
          <w:sz w:val="21"/>
          <w:szCs w:val="22"/>
          <w:lang w:val="en-US" w:eastAsia="zh-CN"/>
        </w:rPr>
      </w:pPr>
      <w:r>
        <w:t>8.3.9.9.4</w:t>
      </w:r>
      <w:r>
        <w:tab/>
        <w:t>Process [</w:t>
      </w:r>
      <w:r w:rsidRPr="00703990">
        <w:rPr>
          <w:i/>
        </w:rPr>
        <w:t>authenticationProfile</w:t>
      </w:r>
      <w:r>
        <w:t>] MO Node with MEF-established symmetric key</w:t>
      </w:r>
      <w:r>
        <w:tab/>
      </w:r>
      <w:r>
        <w:fldChar w:fldCharType="begin"/>
      </w:r>
      <w:r>
        <w:instrText xml:space="preserve"> PAGEREF _Toc140738851 \h </w:instrText>
      </w:r>
      <w:r>
        <w:fldChar w:fldCharType="separate"/>
      </w:r>
      <w:r>
        <w:t>125</w:t>
      </w:r>
      <w:r>
        <w:fldChar w:fldCharType="end"/>
      </w:r>
    </w:p>
    <w:p w14:paraId="764F30D4" w14:textId="77777777" w:rsidR="00EF02C3" w:rsidRDefault="00EF02C3">
      <w:pPr>
        <w:pStyle w:val="51"/>
        <w:rPr>
          <w:rFonts w:asciiTheme="minorHAnsi" w:hAnsiTheme="minorHAnsi" w:cstheme="minorBidi"/>
          <w:kern w:val="2"/>
          <w:sz w:val="21"/>
          <w:szCs w:val="22"/>
          <w:lang w:val="en-US" w:eastAsia="zh-CN"/>
        </w:rPr>
      </w:pPr>
      <w:r>
        <w:t>8.3.9.9.5</w:t>
      </w:r>
      <w:r>
        <w:tab/>
        <w:t>Process [</w:t>
      </w:r>
      <w:r w:rsidRPr="00703990">
        <w:rPr>
          <w:i/>
        </w:rPr>
        <w:t>authenticationProfile</w:t>
      </w:r>
      <w:r>
        <w:t>] MO Node with MAF-established symmetric key</w:t>
      </w:r>
      <w:r>
        <w:tab/>
      </w:r>
      <w:r>
        <w:fldChar w:fldCharType="begin"/>
      </w:r>
      <w:r>
        <w:instrText xml:space="preserve"> PAGEREF _Toc140738852 \h </w:instrText>
      </w:r>
      <w:r>
        <w:fldChar w:fldCharType="separate"/>
      </w:r>
      <w:r>
        <w:t>127</w:t>
      </w:r>
      <w:r>
        <w:fldChar w:fldCharType="end"/>
      </w:r>
    </w:p>
    <w:p w14:paraId="5711306C" w14:textId="77777777" w:rsidR="00EF02C3" w:rsidRDefault="00EF02C3">
      <w:pPr>
        <w:pStyle w:val="51"/>
        <w:rPr>
          <w:rFonts w:asciiTheme="minorHAnsi" w:hAnsiTheme="minorHAnsi" w:cstheme="minorBidi"/>
          <w:kern w:val="2"/>
          <w:sz w:val="21"/>
          <w:szCs w:val="22"/>
          <w:lang w:val="en-US" w:eastAsia="zh-CN"/>
        </w:rPr>
      </w:pPr>
      <w:r>
        <w:t>8.3.9.9.6</w:t>
      </w:r>
      <w:r>
        <w:tab/>
        <w:t>Process [</w:t>
      </w:r>
      <w:r w:rsidRPr="00703990">
        <w:rPr>
          <w:i/>
        </w:rPr>
        <w:t>authenticationProfile</w:t>
      </w:r>
      <w:r>
        <w:t>] MO Node with Certificate</w:t>
      </w:r>
      <w:r>
        <w:tab/>
      </w:r>
      <w:r>
        <w:fldChar w:fldCharType="begin"/>
      </w:r>
      <w:r>
        <w:instrText xml:space="preserve"> PAGEREF _Toc140738853 \h </w:instrText>
      </w:r>
      <w:r>
        <w:fldChar w:fldCharType="separate"/>
      </w:r>
      <w:r>
        <w:t>128</w:t>
      </w:r>
      <w:r>
        <w:fldChar w:fldCharType="end"/>
      </w:r>
    </w:p>
    <w:p w14:paraId="497B7F5E" w14:textId="77777777" w:rsidR="00EF02C3" w:rsidRDefault="00EF02C3">
      <w:pPr>
        <w:pStyle w:val="51"/>
        <w:rPr>
          <w:rFonts w:asciiTheme="minorHAnsi" w:hAnsiTheme="minorHAnsi" w:cstheme="minorBidi"/>
          <w:kern w:val="2"/>
          <w:sz w:val="21"/>
          <w:szCs w:val="22"/>
          <w:lang w:val="en-US" w:eastAsia="zh-CN"/>
        </w:rPr>
      </w:pPr>
      <w:r>
        <w:t>8.3.9.9.7</w:t>
      </w:r>
      <w:r>
        <w:tab/>
        <w:t>[</w:t>
      </w:r>
      <w:r w:rsidRPr="00703990">
        <w:rPr>
          <w:i/>
        </w:rPr>
        <w:t>trustAnchorCred</w:t>
      </w:r>
      <w:r>
        <w:t>]-specific Processes</w:t>
      </w:r>
      <w:r>
        <w:tab/>
      </w:r>
      <w:r>
        <w:fldChar w:fldCharType="begin"/>
      </w:r>
      <w:r>
        <w:instrText xml:space="preserve"> PAGEREF _Toc140738854 \h </w:instrText>
      </w:r>
      <w:r>
        <w:fldChar w:fldCharType="separate"/>
      </w:r>
      <w:r>
        <w:t>128</w:t>
      </w:r>
      <w:r>
        <w:fldChar w:fldCharType="end"/>
      </w:r>
    </w:p>
    <w:p w14:paraId="21D214B7" w14:textId="77777777" w:rsidR="00EF02C3" w:rsidRDefault="00EF02C3">
      <w:pPr>
        <w:pStyle w:val="51"/>
        <w:rPr>
          <w:rFonts w:asciiTheme="minorHAnsi" w:hAnsiTheme="minorHAnsi" w:cstheme="minorBidi"/>
          <w:kern w:val="2"/>
          <w:sz w:val="21"/>
          <w:szCs w:val="22"/>
          <w:lang w:val="en-US" w:eastAsia="zh-CN"/>
        </w:rPr>
      </w:pPr>
      <w:r>
        <w:t>8.3.9.9.8</w:t>
      </w:r>
      <w:r>
        <w:tab/>
        <w:t>[</w:t>
      </w:r>
      <w:r w:rsidRPr="00703990">
        <w:rPr>
          <w:i/>
        </w:rPr>
        <w:t>MAFClientRegCfg</w:t>
      </w:r>
      <w:r>
        <w:t>]-specific Processes</w:t>
      </w:r>
      <w:r>
        <w:tab/>
      </w:r>
      <w:r>
        <w:fldChar w:fldCharType="begin"/>
      </w:r>
      <w:r>
        <w:instrText xml:space="preserve"> PAGEREF _Toc140738855 \h </w:instrText>
      </w:r>
      <w:r>
        <w:fldChar w:fldCharType="separate"/>
      </w:r>
      <w:r>
        <w:t>129</w:t>
      </w:r>
      <w:r>
        <w:fldChar w:fldCharType="end"/>
      </w:r>
    </w:p>
    <w:p w14:paraId="1371629C" w14:textId="77777777" w:rsidR="00EF02C3" w:rsidRDefault="00EF02C3">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_Toc140738856 \h </w:instrText>
      </w:r>
      <w:r>
        <w:fldChar w:fldCharType="separate"/>
      </w:r>
      <w:r>
        <w:t>130</w:t>
      </w:r>
      <w:r>
        <w:fldChar w:fldCharType="end"/>
      </w:r>
    </w:p>
    <w:p w14:paraId="7FE0C200" w14:textId="77777777" w:rsidR="00EF02C3" w:rsidRDefault="00EF02C3">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_Toc140738857 \h </w:instrText>
      </w:r>
      <w:r>
        <w:fldChar w:fldCharType="separate"/>
      </w:r>
      <w:r>
        <w:t>130</w:t>
      </w:r>
      <w:r>
        <w:fldChar w:fldCharType="end"/>
      </w:r>
    </w:p>
    <w:p w14:paraId="6C7F7734" w14:textId="77777777" w:rsidR="00EF02C3" w:rsidRDefault="00EF02C3">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_Toc140738858 \h </w:instrText>
      </w:r>
      <w:r>
        <w:fldChar w:fldCharType="separate"/>
      </w:r>
      <w:r>
        <w:t>130</w:t>
      </w:r>
      <w:r>
        <w:fldChar w:fldCharType="end"/>
      </w:r>
    </w:p>
    <w:p w14:paraId="710CF3CF" w14:textId="77777777" w:rsidR="00EF02C3" w:rsidRDefault="00EF02C3">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_Toc140738859 \h </w:instrText>
      </w:r>
      <w:r>
        <w:fldChar w:fldCharType="separate"/>
      </w:r>
      <w:r>
        <w:t>138</w:t>
      </w:r>
      <w:r>
        <w:fldChar w:fldCharType="end"/>
      </w:r>
    </w:p>
    <w:p w14:paraId="18F23806" w14:textId="77777777" w:rsidR="00EF02C3" w:rsidRDefault="00EF02C3">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_Toc140738860 \h </w:instrText>
      </w:r>
      <w:r>
        <w:fldChar w:fldCharType="separate"/>
      </w:r>
      <w:r>
        <w:t>138</w:t>
      </w:r>
      <w:r>
        <w:fldChar w:fldCharType="end"/>
      </w:r>
    </w:p>
    <w:p w14:paraId="1F5C0058" w14:textId="77777777" w:rsidR="00EF02C3" w:rsidRDefault="00EF02C3">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_Toc140738861 \h </w:instrText>
      </w:r>
      <w:r>
        <w:fldChar w:fldCharType="separate"/>
      </w:r>
      <w:r>
        <w:t>138</w:t>
      </w:r>
      <w:r>
        <w:fldChar w:fldCharType="end"/>
      </w:r>
    </w:p>
    <w:p w14:paraId="2785F25B" w14:textId="77777777" w:rsidR="00EF02C3" w:rsidRDefault="00EF02C3">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_Toc140738862 \h </w:instrText>
      </w:r>
      <w:r>
        <w:fldChar w:fldCharType="separate"/>
      </w:r>
      <w:r>
        <w:t>138</w:t>
      </w:r>
      <w:r>
        <w:fldChar w:fldCharType="end"/>
      </w:r>
    </w:p>
    <w:p w14:paraId="58AF6459" w14:textId="77777777" w:rsidR="00EF02C3" w:rsidRDefault="00EF02C3">
      <w:pPr>
        <w:pStyle w:val="51"/>
        <w:rPr>
          <w:rFonts w:asciiTheme="minorHAnsi" w:hAnsiTheme="minorHAnsi" w:cstheme="minorBidi"/>
          <w:kern w:val="2"/>
          <w:sz w:val="21"/>
          <w:szCs w:val="22"/>
          <w:lang w:val="en-US" w:eastAsia="zh-CN"/>
        </w:rPr>
      </w:pPr>
      <w:r>
        <w:t>8.4.3.1.3</w:t>
      </w:r>
      <w:r>
        <w:tab/>
      </w:r>
      <w:r w:rsidRPr="00703990">
        <w:rPr>
          <w:i/>
        </w:rPr>
        <w:t xml:space="preserve">e2eSecInfo </w:t>
      </w:r>
      <w:r>
        <w:t>resource attribute definition</w:t>
      </w:r>
      <w:r>
        <w:tab/>
      </w:r>
      <w:r>
        <w:fldChar w:fldCharType="begin"/>
      </w:r>
      <w:r>
        <w:instrText xml:space="preserve"> PAGEREF _Toc140738863 \h </w:instrText>
      </w:r>
      <w:r>
        <w:fldChar w:fldCharType="separate"/>
      </w:r>
      <w:r>
        <w:t>139</w:t>
      </w:r>
      <w:r>
        <w:fldChar w:fldCharType="end"/>
      </w:r>
    </w:p>
    <w:p w14:paraId="5BA99B9F" w14:textId="77777777" w:rsidR="00EF02C3" w:rsidRDefault="00EF02C3">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_Toc140738864 \h </w:instrText>
      </w:r>
      <w:r>
        <w:fldChar w:fldCharType="separate"/>
      </w:r>
      <w:r>
        <w:t>139</w:t>
      </w:r>
      <w:r>
        <w:fldChar w:fldCharType="end"/>
      </w:r>
    </w:p>
    <w:p w14:paraId="14C4152E" w14:textId="77777777" w:rsidR="00EF02C3" w:rsidRDefault="00EF02C3">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_Toc140738865 \h </w:instrText>
      </w:r>
      <w:r>
        <w:fldChar w:fldCharType="separate"/>
      </w:r>
      <w:r>
        <w:t>141</w:t>
      </w:r>
      <w:r>
        <w:fldChar w:fldCharType="end"/>
      </w:r>
    </w:p>
    <w:p w14:paraId="416D4733" w14:textId="77777777" w:rsidR="00EF02C3" w:rsidRDefault="00EF02C3">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_Toc140738866 \h </w:instrText>
      </w:r>
      <w:r>
        <w:fldChar w:fldCharType="separate"/>
      </w:r>
      <w:r>
        <w:t>141</w:t>
      </w:r>
      <w:r>
        <w:fldChar w:fldCharType="end"/>
      </w:r>
    </w:p>
    <w:p w14:paraId="18513FEE" w14:textId="77777777" w:rsidR="00EF02C3" w:rsidRDefault="00EF02C3">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_Toc140738867 \h </w:instrText>
      </w:r>
      <w:r>
        <w:fldChar w:fldCharType="separate"/>
      </w:r>
      <w:r>
        <w:t>142</w:t>
      </w:r>
      <w:r>
        <w:fldChar w:fldCharType="end"/>
      </w:r>
    </w:p>
    <w:p w14:paraId="000E3D1F" w14:textId="77777777" w:rsidR="00EF02C3" w:rsidRDefault="00EF02C3">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_Toc140738868 \h </w:instrText>
      </w:r>
      <w:r>
        <w:fldChar w:fldCharType="separate"/>
      </w:r>
      <w:r>
        <w:t>142</w:t>
      </w:r>
      <w:r>
        <w:fldChar w:fldCharType="end"/>
      </w:r>
    </w:p>
    <w:p w14:paraId="3D4B6F75" w14:textId="77777777" w:rsidR="00EF02C3" w:rsidRDefault="00EF02C3">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_Toc140738869 \h </w:instrText>
      </w:r>
      <w:r>
        <w:fldChar w:fldCharType="separate"/>
      </w:r>
      <w:r>
        <w:t>143</w:t>
      </w:r>
      <w:r>
        <w:fldChar w:fldCharType="end"/>
      </w:r>
    </w:p>
    <w:p w14:paraId="11FFA0E4" w14:textId="77777777" w:rsidR="00EF02C3" w:rsidRDefault="00EF02C3">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_Toc140738870 \h </w:instrText>
      </w:r>
      <w:r>
        <w:fldChar w:fldCharType="separate"/>
      </w:r>
      <w:r>
        <w:t>143</w:t>
      </w:r>
      <w:r>
        <w:fldChar w:fldCharType="end"/>
      </w:r>
    </w:p>
    <w:p w14:paraId="16CC1396" w14:textId="77777777" w:rsidR="00EF02C3" w:rsidRDefault="00EF02C3">
      <w:pPr>
        <w:pStyle w:val="51"/>
        <w:rPr>
          <w:rFonts w:asciiTheme="minorHAnsi" w:hAnsiTheme="minorHAnsi" w:cstheme="minorBidi"/>
          <w:kern w:val="2"/>
          <w:sz w:val="21"/>
          <w:szCs w:val="22"/>
          <w:lang w:val="en-US" w:eastAsia="zh-CN"/>
        </w:rPr>
      </w:pPr>
      <w:r>
        <w:t>8.5.2.2.2</w:t>
      </w:r>
      <w:r>
        <w:tab/>
        <w:t xml:space="preserve">Encryption using Provisioned Symmetric </w:t>
      </w:r>
      <w:r w:rsidRPr="00703990">
        <w:rPr>
          <w:rFonts w:eastAsia="Arial Unicode MS" w:cs="Arial"/>
        </w:rPr>
        <w:t xml:space="preserve">ESData </w:t>
      </w:r>
      <w:r>
        <w:t>Key</w:t>
      </w:r>
      <w:r>
        <w:tab/>
      </w:r>
      <w:r>
        <w:fldChar w:fldCharType="begin"/>
      </w:r>
      <w:r>
        <w:instrText xml:space="preserve"> PAGEREF _Toc140738871 \h </w:instrText>
      </w:r>
      <w:r>
        <w:fldChar w:fldCharType="separate"/>
      </w:r>
      <w:r>
        <w:t>144</w:t>
      </w:r>
      <w:r>
        <w:fldChar w:fldCharType="end"/>
      </w:r>
    </w:p>
    <w:p w14:paraId="2E182348" w14:textId="77777777" w:rsidR="00EF02C3" w:rsidRDefault="00EF02C3">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_Toc140738872 \h </w:instrText>
      </w:r>
      <w:r>
        <w:fldChar w:fldCharType="separate"/>
      </w:r>
      <w:r>
        <w:t>144</w:t>
      </w:r>
      <w:r>
        <w:fldChar w:fldCharType="end"/>
      </w:r>
    </w:p>
    <w:p w14:paraId="6F0E4710" w14:textId="77777777" w:rsidR="00EF02C3" w:rsidRDefault="00EF02C3">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_Toc140738873 \h </w:instrText>
      </w:r>
      <w:r>
        <w:fldChar w:fldCharType="separate"/>
      </w:r>
      <w:r>
        <w:t>145</w:t>
      </w:r>
      <w:r>
        <w:fldChar w:fldCharType="end"/>
      </w:r>
    </w:p>
    <w:p w14:paraId="11C91CB6" w14:textId="77777777" w:rsidR="00EF02C3" w:rsidRDefault="00EF02C3">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_Toc140738874 \h </w:instrText>
      </w:r>
      <w:r>
        <w:fldChar w:fldCharType="separate"/>
      </w:r>
      <w:r>
        <w:t>145</w:t>
      </w:r>
      <w:r>
        <w:fldChar w:fldCharType="end"/>
      </w:r>
    </w:p>
    <w:p w14:paraId="6B5F3B2C" w14:textId="77777777" w:rsidR="00EF02C3" w:rsidRDefault="00EF02C3">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_Toc140738875 \h </w:instrText>
      </w:r>
      <w:r>
        <w:fldChar w:fldCharType="separate"/>
      </w:r>
      <w:r>
        <w:t>145</w:t>
      </w:r>
      <w:r>
        <w:fldChar w:fldCharType="end"/>
      </w:r>
    </w:p>
    <w:p w14:paraId="3F6DE4A5" w14:textId="77777777" w:rsidR="00EF02C3" w:rsidRDefault="00EF02C3">
      <w:pPr>
        <w:pStyle w:val="51"/>
        <w:rPr>
          <w:rFonts w:asciiTheme="minorHAnsi" w:hAnsiTheme="minorHAnsi" w:cstheme="minorBidi"/>
          <w:kern w:val="2"/>
          <w:sz w:val="21"/>
          <w:szCs w:val="22"/>
          <w:lang w:val="en-US" w:eastAsia="zh-CN"/>
        </w:rPr>
      </w:pPr>
      <w:r>
        <w:t>8.5.2.3.2</w:t>
      </w:r>
      <w:r>
        <w:tab/>
      </w:r>
      <w:r w:rsidRPr="00703990">
        <w:rPr>
          <w:rFonts w:eastAsia="Arial Unicode MS" w:cs="Arial"/>
        </w:rPr>
        <w:t>Digital Signature using Source End-Point Certificate</w:t>
      </w:r>
      <w:r>
        <w:tab/>
      </w:r>
      <w:r>
        <w:fldChar w:fldCharType="begin"/>
      </w:r>
      <w:r>
        <w:instrText xml:space="preserve"> PAGEREF _Toc140738876 \h </w:instrText>
      </w:r>
      <w:r>
        <w:fldChar w:fldCharType="separate"/>
      </w:r>
      <w:r>
        <w:t>147</w:t>
      </w:r>
      <w:r>
        <w:fldChar w:fldCharType="end"/>
      </w:r>
    </w:p>
    <w:p w14:paraId="75E969BA" w14:textId="77777777" w:rsidR="00EF02C3" w:rsidRDefault="00EF02C3">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_Toc140738877 \h </w:instrText>
      </w:r>
      <w:r>
        <w:fldChar w:fldCharType="separate"/>
      </w:r>
      <w:r>
        <w:t>147</w:t>
      </w:r>
      <w:r>
        <w:fldChar w:fldCharType="end"/>
      </w:r>
    </w:p>
    <w:p w14:paraId="1689F1F8" w14:textId="77777777" w:rsidR="00EF02C3" w:rsidRDefault="00EF02C3">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_Toc140738878 \h </w:instrText>
      </w:r>
      <w:r>
        <w:fldChar w:fldCharType="separate"/>
      </w:r>
      <w:r>
        <w:t>148</w:t>
      </w:r>
      <w:r>
        <w:fldChar w:fldCharType="end"/>
      </w:r>
    </w:p>
    <w:p w14:paraId="45147210" w14:textId="77777777" w:rsidR="00EF02C3" w:rsidRDefault="00EF02C3">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_Toc140738879 \h </w:instrText>
      </w:r>
      <w:r>
        <w:fldChar w:fldCharType="separate"/>
      </w:r>
      <w:r>
        <w:t>148</w:t>
      </w:r>
      <w:r>
        <w:fldChar w:fldCharType="end"/>
      </w:r>
    </w:p>
    <w:p w14:paraId="3C68A7C7" w14:textId="77777777" w:rsidR="00EF02C3" w:rsidRDefault="00EF02C3">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_Toc140738880 \h </w:instrText>
      </w:r>
      <w:r>
        <w:fldChar w:fldCharType="separate"/>
      </w:r>
      <w:r>
        <w:t>148</w:t>
      </w:r>
      <w:r>
        <w:fldChar w:fldCharType="end"/>
      </w:r>
    </w:p>
    <w:p w14:paraId="15F96093" w14:textId="77777777" w:rsidR="00EF02C3" w:rsidRDefault="00EF02C3">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_Toc140738881 \h </w:instrText>
      </w:r>
      <w:r>
        <w:fldChar w:fldCharType="separate"/>
      </w:r>
      <w:r>
        <w:t>150</w:t>
      </w:r>
      <w:r>
        <w:fldChar w:fldCharType="end"/>
      </w:r>
    </w:p>
    <w:p w14:paraId="1AFAB4BB" w14:textId="77777777" w:rsidR="00EF02C3" w:rsidRDefault="00EF02C3">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_Toc140738882 \h </w:instrText>
      </w:r>
      <w:r>
        <w:fldChar w:fldCharType="separate"/>
      </w:r>
      <w:r>
        <w:t>151</w:t>
      </w:r>
      <w:r>
        <w:fldChar w:fldCharType="end"/>
      </w:r>
    </w:p>
    <w:p w14:paraId="1EF42ECC" w14:textId="77777777" w:rsidR="00EF02C3" w:rsidRDefault="00EF02C3">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_Toc140738883 \h </w:instrText>
      </w:r>
      <w:r>
        <w:fldChar w:fldCharType="separate"/>
      </w:r>
      <w:r>
        <w:t>151</w:t>
      </w:r>
      <w:r>
        <w:fldChar w:fldCharType="end"/>
      </w:r>
    </w:p>
    <w:p w14:paraId="18B3F8D1"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8.6.1</w:t>
      </w:r>
      <w:r>
        <w:tab/>
      </w:r>
      <w:r w:rsidRPr="00703990">
        <w:rPr>
          <w:rFonts w:eastAsia="宋体"/>
        </w:rPr>
        <w:t>Overview on Remote Provisioning and Registration of Credentials for End-to-End Security</w:t>
      </w:r>
      <w:r>
        <w:tab/>
      </w:r>
      <w:r>
        <w:fldChar w:fldCharType="begin"/>
      </w:r>
      <w:r>
        <w:instrText xml:space="preserve"> PAGEREF _Toc140738884 \h </w:instrText>
      </w:r>
      <w:r>
        <w:fldChar w:fldCharType="separate"/>
      </w:r>
      <w:r>
        <w:t>151</w:t>
      </w:r>
      <w:r>
        <w:fldChar w:fldCharType="end"/>
      </w:r>
    </w:p>
    <w:p w14:paraId="4B5D1FF3" w14:textId="77777777" w:rsidR="00EF02C3" w:rsidRDefault="00EF02C3">
      <w:pPr>
        <w:pStyle w:val="41"/>
        <w:rPr>
          <w:rFonts w:asciiTheme="minorHAnsi" w:hAnsiTheme="minorHAnsi" w:cstheme="minorBidi"/>
          <w:kern w:val="2"/>
          <w:sz w:val="21"/>
          <w:szCs w:val="22"/>
          <w:lang w:val="en-US" w:eastAsia="zh-CN"/>
        </w:rPr>
      </w:pPr>
      <w:r w:rsidRPr="00703990">
        <w:rPr>
          <w:rFonts w:eastAsia="宋体"/>
        </w:rPr>
        <w:t>8.6.1.1</w:t>
      </w:r>
      <w:r w:rsidRPr="00703990">
        <w:rPr>
          <w:rFonts w:eastAsia="宋体"/>
        </w:rPr>
        <w:tab/>
        <w:t>Introduction</w:t>
      </w:r>
      <w:r>
        <w:tab/>
      </w:r>
      <w:r>
        <w:fldChar w:fldCharType="begin"/>
      </w:r>
      <w:r>
        <w:instrText xml:space="preserve"> PAGEREF _Toc140738885 \h </w:instrText>
      </w:r>
      <w:r>
        <w:fldChar w:fldCharType="separate"/>
      </w:r>
      <w:r>
        <w:t>151</w:t>
      </w:r>
      <w:r>
        <w:fldChar w:fldCharType="end"/>
      </w:r>
    </w:p>
    <w:p w14:paraId="4E9F85B1" w14:textId="77777777" w:rsidR="00EF02C3" w:rsidRDefault="00EF02C3">
      <w:pPr>
        <w:pStyle w:val="41"/>
        <w:rPr>
          <w:rFonts w:asciiTheme="minorHAnsi" w:hAnsiTheme="minorHAnsi" w:cstheme="minorBidi"/>
          <w:kern w:val="2"/>
          <w:sz w:val="21"/>
          <w:szCs w:val="22"/>
          <w:lang w:val="en-US" w:eastAsia="zh-CN"/>
        </w:rPr>
      </w:pPr>
      <w:r w:rsidRPr="00703990">
        <w:rPr>
          <w:rFonts w:eastAsia="宋体"/>
        </w:rPr>
        <w:t>8.6.1.2</w:t>
      </w:r>
      <w:r w:rsidRPr="00703990">
        <w:rPr>
          <w:rFonts w:eastAsia="宋体"/>
        </w:rPr>
        <w:tab/>
        <w:t>Overall Description of Registration and Remote Provisioning for End-to-End Security</w:t>
      </w:r>
      <w:r>
        <w:tab/>
      </w:r>
      <w:r>
        <w:fldChar w:fldCharType="begin"/>
      </w:r>
      <w:r>
        <w:instrText xml:space="preserve"> PAGEREF _Toc140738886 \h </w:instrText>
      </w:r>
      <w:r>
        <w:fldChar w:fldCharType="separate"/>
      </w:r>
      <w:r>
        <w:t>152</w:t>
      </w:r>
      <w:r>
        <w:fldChar w:fldCharType="end"/>
      </w:r>
    </w:p>
    <w:p w14:paraId="58D8BE07"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w:t>
      </w:r>
      <w:r w:rsidRPr="00703990">
        <w:rPr>
          <w:rFonts w:eastAsia="宋体"/>
          <w:lang w:eastAsia="zh-CN"/>
        </w:rPr>
        <w:t>.2</w:t>
      </w:r>
      <w:r w:rsidRPr="00703990">
        <w:rPr>
          <w:rFonts w:eastAsia="宋体"/>
          <w:lang w:eastAsia="zh-CN"/>
        </w:rPr>
        <w:tab/>
      </w:r>
      <w:r w:rsidRPr="00703990">
        <w:rPr>
          <w:rFonts w:eastAsia="宋体"/>
        </w:rPr>
        <w:t>Remote Security Provisioning Process for End</w:t>
      </w:r>
      <w:r w:rsidRPr="00703990">
        <w:rPr>
          <w:rFonts w:eastAsia="宋体"/>
        </w:rPr>
        <w:noBreakHyphen/>
        <w:t>to</w:t>
      </w:r>
      <w:r w:rsidRPr="00703990">
        <w:rPr>
          <w:rFonts w:eastAsia="宋体"/>
        </w:rPr>
        <w:noBreakHyphen/>
        <w:t>End Security Credentials</w:t>
      </w:r>
      <w:r>
        <w:tab/>
      </w:r>
      <w:r>
        <w:fldChar w:fldCharType="begin"/>
      </w:r>
      <w:r>
        <w:instrText xml:space="preserve"> PAGEREF _Toc140738887 \h </w:instrText>
      </w:r>
      <w:r>
        <w:fldChar w:fldCharType="separate"/>
      </w:r>
      <w:r>
        <w:t>153</w:t>
      </w:r>
      <w:r>
        <w:fldChar w:fldCharType="end"/>
      </w:r>
    </w:p>
    <w:p w14:paraId="0DFEED82"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w:t>
      </w:r>
      <w:r w:rsidRPr="00703990">
        <w:rPr>
          <w:rFonts w:eastAsia="宋体"/>
          <w:lang w:eastAsia="zh-CN"/>
        </w:rPr>
        <w:t>.3</w:t>
      </w:r>
      <w:r w:rsidRPr="00703990">
        <w:rPr>
          <w:rFonts w:eastAsia="宋体"/>
          <w:lang w:eastAsia="zh-CN"/>
        </w:rPr>
        <w:tab/>
      </w:r>
      <w:r w:rsidRPr="00703990">
        <w:rPr>
          <w:rFonts w:eastAsia="宋体"/>
        </w:rPr>
        <w:t>Detailed Description on Source-Generated End-to-End Credentials</w:t>
      </w:r>
      <w:r>
        <w:tab/>
      </w:r>
      <w:r>
        <w:fldChar w:fldCharType="begin"/>
      </w:r>
      <w:r>
        <w:instrText xml:space="preserve"> PAGEREF _Toc140738888 \h </w:instrText>
      </w:r>
      <w:r>
        <w:fldChar w:fldCharType="separate"/>
      </w:r>
      <w:r>
        <w:t>156</w:t>
      </w:r>
      <w:r>
        <w:fldChar w:fldCharType="end"/>
      </w:r>
    </w:p>
    <w:p w14:paraId="07EA5B56" w14:textId="77777777" w:rsidR="00EF02C3" w:rsidRDefault="00EF02C3">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_Toc140738889 \h </w:instrText>
      </w:r>
      <w:r>
        <w:fldChar w:fldCharType="separate"/>
      </w:r>
      <w:r>
        <w:t>158</w:t>
      </w:r>
      <w:r>
        <w:fldChar w:fldCharType="end"/>
      </w:r>
    </w:p>
    <w:p w14:paraId="44BEB42E" w14:textId="77777777" w:rsidR="00EF02C3" w:rsidRDefault="00EF02C3">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_Toc140738890 \h </w:instrText>
      </w:r>
      <w:r>
        <w:fldChar w:fldCharType="separate"/>
      </w:r>
      <w:r>
        <w:t>158</w:t>
      </w:r>
      <w:r>
        <w:fldChar w:fldCharType="end"/>
      </w:r>
    </w:p>
    <w:p w14:paraId="63131C8E" w14:textId="77777777" w:rsidR="00EF02C3" w:rsidRDefault="00EF02C3">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_Toc140738891 \h </w:instrText>
      </w:r>
      <w:r>
        <w:fldChar w:fldCharType="separate"/>
      </w:r>
      <w:r>
        <w:t>158</w:t>
      </w:r>
      <w:r>
        <w:fldChar w:fldCharType="end"/>
      </w:r>
    </w:p>
    <w:p w14:paraId="6F3B573D" w14:textId="77777777" w:rsidR="00EF02C3" w:rsidRDefault="00EF02C3">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_Toc140738892 \h </w:instrText>
      </w:r>
      <w:r>
        <w:fldChar w:fldCharType="separate"/>
      </w:r>
      <w:r>
        <w:t>158</w:t>
      </w:r>
      <w:r>
        <w:fldChar w:fldCharType="end"/>
      </w:r>
    </w:p>
    <w:p w14:paraId="528EAF54" w14:textId="77777777" w:rsidR="00EF02C3" w:rsidRDefault="00EF02C3">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_Toc140738893 \h </w:instrText>
      </w:r>
      <w:r>
        <w:fldChar w:fldCharType="separate"/>
      </w:r>
      <w:r>
        <w:t>158</w:t>
      </w:r>
      <w:r>
        <w:fldChar w:fldCharType="end"/>
      </w:r>
    </w:p>
    <w:p w14:paraId="46E90035" w14:textId="77777777" w:rsidR="00EF02C3" w:rsidRDefault="00EF02C3">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_Toc140738894 \h </w:instrText>
      </w:r>
      <w:r>
        <w:fldChar w:fldCharType="separate"/>
      </w:r>
      <w:r>
        <w:t>161</w:t>
      </w:r>
      <w:r>
        <w:fldChar w:fldCharType="end"/>
      </w:r>
    </w:p>
    <w:p w14:paraId="73B9D129" w14:textId="77777777" w:rsidR="00EF02C3" w:rsidRDefault="00EF02C3">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_Toc140738895 \h </w:instrText>
      </w:r>
      <w:r>
        <w:fldChar w:fldCharType="separate"/>
      </w:r>
      <w:r>
        <w:t>161</w:t>
      </w:r>
      <w:r>
        <w:fldChar w:fldCharType="end"/>
      </w:r>
    </w:p>
    <w:p w14:paraId="3A99FEEA" w14:textId="77777777" w:rsidR="00EF02C3" w:rsidRDefault="00EF02C3">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_Toc140738896 \h </w:instrText>
      </w:r>
      <w:r>
        <w:fldChar w:fldCharType="separate"/>
      </w:r>
      <w:r>
        <w:t>163</w:t>
      </w:r>
      <w:r>
        <w:fldChar w:fldCharType="end"/>
      </w:r>
    </w:p>
    <w:p w14:paraId="40D53BF0" w14:textId="77777777" w:rsidR="00EF02C3" w:rsidRDefault="00EF02C3">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_Toc140738897 \h </w:instrText>
      </w:r>
      <w:r>
        <w:fldChar w:fldCharType="separate"/>
      </w:r>
      <w:r>
        <w:t>163</w:t>
      </w:r>
      <w:r>
        <w:fldChar w:fldCharType="end"/>
      </w:r>
    </w:p>
    <w:p w14:paraId="4F69335D" w14:textId="77777777" w:rsidR="00EF02C3" w:rsidRDefault="00EF02C3">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_Toc140738898 \h </w:instrText>
      </w:r>
      <w:r>
        <w:fldChar w:fldCharType="separate"/>
      </w:r>
      <w:r>
        <w:t>163</w:t>
      </w:r>
      <w:r>
        <w:fldChar w:fldCharType="end"/>
      </w:r>
    </w:p>
    <w:p w14:paraId="11E45413" w14:textId="77777777" w:rsidR="00EF02C3" w:rsidRDefault="00EF02C3">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_Toc140738899 \h </w:instrText>
      </w:r>
      <w:r>
        <w:fldChar w:fldCharType="separate"/>
      </w:r>
      <w:r>
        <w:t>163</w:t>
      </w:r>
      <w:r>
        <w:fldChar w:fldCharType="end"/>
      </w:r>
    </w:p>
    <w:p w14:paraId="7F7A15D8" w14:textId="77777777" w:rsidR="00EF02C3" w:rsidRDefault="00EF02C3">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_Toc140738900 \h </w:instrText>
      </w:r>
      <w:r>
        <w:fldChar w:fldCharType="separate"/>
      </w:r>
      <w:r>
        <w:t>164</w:t>
      </w:r>
      <w:r>
        <w:fldChar w:fldCharType="end"/>
      </w:r>
    </w:p>
    <w:p w14:paraId="09A50179" w14:textId="77777777" w:rsidR="00EF02C3" w:rsidRDefault="00EF02C3">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_Toc140738901 \h </w:instrText>
      </w:r>
      <w:r>
        <w:fldChar w:fldCharType="separate"/>
      </w:r>
      <w:r>
        <w:t>165</w:t>
      </w:r>
      <w:r>
        <w:fldChar w:fldCharType="end"/>
      </w:r>
    </w:p>
    <w:p w14:paraId="1A363821" w14:textId="77777777" w:rsidR="00EF02C3" w:rsidRDefault="00EF02C3">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_Toc140738902 \h </w:instrText>
      </w:r>
      <w:r>
        <w:fldChar w:fldCharType="separate"/>
      </w:r>
      <w:r>
        <w:t>166</w:t>
      </w:r>
      <w:r>
        <w:fldChar w:fldCharType="end"/>
      </w:r>
    </w:p>
    <w:p w14:paraId="2D14142B" w14:textId="77777777" w:rsidR="00EF02C3" w:rsidRDefault="00EF02C3">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_Toc140738903 \h </w:instrText>
      </w:r>
      <w:r>
        <w:fldChar w:fldCharType="separate"/>
      </w:r>
      <w:r>
        <w:t>167</w:t>
      </w:r>
      <w:r>
        <w:fldChar w:fldCharType="end"/>
      </w:r>
    </w:p>
    <w:p w14:paraId="765688B7" w14:textId="77777777" w:rsidR="00EF02C3" w:rsidRDefault="00EF02C3">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_Toc140738904 \h </w:instrText>
      </w:r>
      <w:r>
        <w:fldChar w:fldCharType="separate"/>
      </w:r>
      <w:r>
        <w:t>169</w:t>
      </w:r>
      <w:r>
        <w:fldChar w:fldCharType="end"/>
      </w:r>
    </w:p>
    <w:p w14:paraId="70C7BF2D" w14:textId="77777777" w:rsidR="00EF02C3" w:rsidRDefault="00EF02C3">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_Toc140738905 \h </w:instrText>
      </w:r>
      <w:r>
        <w:fldChar w:fldCharType="separate"/>
      </w:r>
      <w:r>
        <w:t>170</w:t>
      </w:r>
      <w:r>
        <w:fldChar w:fldCharType="end"/>
      </w:r>
    </w:p>
    <w:p w14:paraId="39FE145D" w14:textId="77777777" w:rsidR="00EF02C3" w:rsidRDefault="00EF02C3">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_Toc140738906 \h </w:instrText>
      </w:r>
      <w:r>
        <w:fldChar w:fldCharType="separate"/>
      </w:r>
      <w:r>
        <w:t>171</w:t>
      </w:r>
      <w:r>
        <w:fldChar w:fldCharType="end"/>
      </w:r>
    </w:p>
    <w:p w14:paraId="636006BB" w14:textId="77777777" w:rsidR="00EF02C3" w:rsidRDefault="00EF02C3">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_Toc140738907 \h </w:instrText>
      </w:r>
      <w:r>
        <w:fldChar w:fldCharType="separate"/>
      </w:r>
      <w:r>
        <w:t>171</w:t>
      </w:r>
      <w:r>
        <w:fldChar w:fldCharType="end"/>
      </w:r>
    </w:p>
    <w:p w14:paraId="75EF10B1" w14:textId="77777777" w:rsidR="00EF02C3" w:rsidRDefault="00EF02C3">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_Toc140738908 \h </w:instrText>
      </w:r>
      <w:r>
        <w:fldChar w:fldCharType="separate"/>
      </w:r>
      <w:r>
        <w:t>171</w:t>
      </w:r>
      <w:r>
        <w:fldChar w:fldCharType="end"/>
      </w:r>
    </w:p>
    <w:p w14:paraId="6F60518E" w14:textId="77777777" w:rsidR="00EF02C3" w:rsidRDefault="00EF02C3">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_Toc140738909 \h </w:instrText>
      </w:r>
      <w:r>
        <w:fldChar w:fldCharType="separate"/>
      </w:r>
      <w:r>
        <w:t>172</w:t>
      </w:r>
      <w:r>
        <w:fldChar w:fldCharType="end"/>
      </w:r>
    </w:p>
    <w:p w14:paraId="5D25AD25" w14:textId="77777777" w:rsidR="00EF02C3" w:rsidRDefault="00EF02C3">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_Toc140738910 \h </w:instrText>
      </w:r>
      <w:r>
        <w:fldChar w:fldCharType="separate"/>
      </w:r>
      <w:r>
        <w:t>173</w:t>
      </w:r>
      <w:r>
        <w:fldChar w:fldCharType="end"/>
      </w:r>
    </w:p>
    <w:p w14:paraId="09704853" w14:textId="77777777" w:rsidR="00EF02C3" w:rsidRDefault="00EF02C3">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_Toc140738911 \h </w:instrText>
      </w:r>
      <w:r>
        <w:fldChar w:fldCharType="separate"/>
      </w:r>
      <w:r>
        <w:t>173</w:t>
      </w:r>
      <w:r>
        <w:fldChar w:fldCharType="end"/>
      </w:r>
    </w:p>
    <w:p w14:paraId="33935080" w14:textId="77777777" w:rsidR="00EF02C3" w:rsidRDefault="00EF02C3">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_Toc140738912 \h </w:instrText>
      </w:r>
      <w:r>
        <w:fldChar w:fldCharType="separate"/>
      </w:r>
      <w:r>
        <w:t>173</w:t>
      </w:r>
      <w:r>
        <w:fldChar w:fldCharType="end"/>
      </w:r>
    </w:p>
    <w:p w14:paraId="358408C1" w14:textId="77777777" w:rsidR="00EF02C3" w:rsidRDefault="00EF02C3">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_Toc140738913 \h </w:instrText>
      </w:r>
      <w:r>
        <w:fldChar w:fldCharType="separate"/>
      </w:r>
      <w:r>
        <w:t>173</w:t>
      </w:r>
      <w:r>
        <w:fldChar w:fldCharType="end"/>
      </w:r>
    </w:p>
    <w:p w14:paraId="2550AE2E" w14:textId="77777777" w:rsidR="00EF02C3" w:rsidRDefault="00EF02C3">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_Toc140738914 \h </w:instrText>
      </w:r>
      <w:r>
        <w:fldChar w:fldCharType="separate"/>
      </w:r>
      <w:r>
        <w:t>173</w:t>
      </w:r>
      <w:r>
        <w:fldChar w:fldCharType="end"/>
      </w:r>
    </w:p>
    <w:p w14:paraId="2336DAED" w14:textId="77777777" w:rsidR="00EF02C3" w:rsidRDefault="00EF02C3">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_Toc140738915 \h </w:instrText>
      </w:r>
      <w:r>
        <w:fldChar w:fldCharType="separate"/>
      </w:r>
      <w:r>
        <w:t>173</w:t>
      </w:r>
      <w:r>
        <w:fldChar w:fldCharType="end"/>
      </w:r>
    </w:p>
    <w:p w14:paraId="0A798321" w14:textId="77777777" w:rsidR="00EF02C3" w:rsidRDefault="00EF02C3">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_Toc140738916 \h </w:instrText>
      </w:r>
      <w:r>
        <w:fldChar w:fldCharType="separate"/>
      </w:r>
      <w:r>
        <w:t>174</w:t>
      </w:r>
      <w:r>
        <w:fldChar w:fldCharType="end"/>
      </w:r>
    </w:p>
    <w:p w14:paraId="72A831F9" w14:textId="77777777" w:rsidR="00EF02C3" w:rsidRDefault="00EF02C3">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_Toc140738917 \h </w:instrText>
      </w:r>
      <w:r>
        <w:fldChar w:fldCharType="separate"/>
      </w:r>
      <w:r>
        <w:t>174</w:t>
      </w:r>
      <w:r>
        <w:fldChar w:fldCharType="end"/>
      </w:r>
    </w:p>
    <w:p w14:paraId="39920502" w14:textId="77777777" w:rsidR="00EF02C3" w:rsidRDefault="00EF02C3">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_Toc140738918 \h </w:instrText>
      </w:r>
      <w:r>
        <w:fldChar w:fldCharType="separate"/>
      </w:r>
      <w:r>
        <w:t>175</w:t>
      </w:r>
      <w:r>
        <w:fldChar w:fldCharType="end"/>
      </w:r>
    </w:p>
    <w:p w14:paraId="31D6F89E" w14:textId="77777777" w:rsidR="00EF02C3" w:rsidRDefault="00EF02C3">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_Toc140738919 \h </w:instrText>
      </w:r>
      <w:r>
        <w:fldChar w:fldCharType="separate"/>
      </w:r>
      <w:r>
        <w:t>175</w:t>
      </w:r>
      <w:r>
        <w:fldChar w:fldCharType="end"/>
      </w:r>
    </w:p>
    <w:p w14:paraId="1F0C858A" w14:textId="77777777" w:rsidR="00EF02C3" w:rsidRDefault="00EF02C3">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_Toc140738920 \h </w:instrText>
      </w:r>
      <w:r>
        <w:fldChar w:fldCharType="separate"/>
      </w:r>
      <w:r>
        <w:t>175</w:t>
      </w:r>
      <w:r>
        <w:fldChar w:fldCharType="end"/>
      </w:r>
    </w:p>
    <w:p w14:paraId="3E6BC531" w14:textId="77777777" w:rsidR="00EF02C3" w:rsidRDefault="00EF02C3">
      <w:pPr>
        <w:pStyle w:val="51"/>
        <w:rPr>
          <w:rFonts w:asciiTheme="minorHAnsi" w:hAnsiTheme="minorHAnsi" w:cstheme="minorBidi"/>
          <w:kern w:val="2"/>
          <w:sz w:val="21"/>
          <w:szCs w:val="22"/>
          <w:lang w:val="en-US" w:eastAsia="zh-CN"/>
        </w:rPr>
      </w:pPr>
      <w:r w:rsidRPr="00703990">
        <w:rPr>
          <w:rFonts w:eastAsia="宋体"/>
        </w:rPr>
        <w:lastRenderedPageBreak/>
        <w:t xml:space="preserve">9.1.2.1.1 </w:t>
      </w:r>
      <w:r w:rsidRPr="00703990">
        <w:rPr>
          <w:rFonts w:eastAsia="宋体"/>
        </w:rPr>
        <w:tab/>
        <w:t>Association Configuration of Entity A</w:t>
      </w:r>
      <w:r>
        <w:tab/>
      </w:r>
      <w:r>
        <w:fldChar w:fldCharType="begin"/>
      </w:r>
      <w:r>
        <w:instrText xml:space="preserve"> PAGEREF _Toc140738921 \h </w:instrText>
      </w:r>
      <w:r>
        <w:fldChar w:fldCharType="separate"/>
      </w:r>
      <w:r>
        <w:t>175</w:t>
      </w:r>
      <w:r>
        <w:fldChar w:fldCharType="end"/>
      </w:r>
    </w:p>
    <w:p w14:paraId="4778BC45" w14:textId="77777777" w:rsidR="00EF02C3" w:rsidRDefault="00EF02C3">
      <w:pPr>
        <w:pStyle w:val="51"/>
        <w:rPr>
          <w:rFonts w:asciiTheme="minorHAnsi" w:hAnsiTheme="minorHAnsi" w:cstheme="minorBidi"/>
          <w:kern w:val="2"/>
          <w:sz w:val="21"/>
          <w:szCs w:val="22"/>
          <w:lang w:val="en-US" w:eastAsia="zh-CN"/>
        </w:rPr>
      </w:pPr>
      <w:r w:rsidRPr="00703990">
        <w:rPr>
          <w:rFonts w:eastAsia="宋体"/>
        </w:rPr>
        <w:t>9.1.2.1.2</w:t>
      </w:r>
      <w:r w:rsidRPr="00703990">
        <w:rPr>
          <w:rFonts w:eastAsia="宋体"/>
        </w:rPr>
        <w:tab/>
        <w:t>Association Configuration of Entity B</w:t>
      </w:r>
      <w:r>
        <w:tab/>
      </w:r>
      <w:r>
        <w:fldChar w:fldCharType="begin"/>
      </w:r>
      <w:r>
        <w:instrText xml:space="preserve"> PAGEREF _Toc140738922 \h </w:instrText>
      </w:r>
      <w:r>
        <w:fldChar w:fldCharType="separate"/>
      </w:r>
      <w:r>
        <w:t>176</w:t>
      </w:r>
      <w:r>
        <w:fldChar w:fldCharType="end"/>
      </w:r>
    </w:p>
    <w:p w14:paraId="7DDB8A3D" w14:textId="77777777" w:rsidR="00EF02C3" w:rsidRDefault="00EF02C3">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_Toc140738923 \h </w:instrText>
      </w:r>
      <w:r>
        <w:fldChar w:fldCharType="separate"/>
      </w:r>
      <w:r>
        <w:t>176</w:t>
      </w:r>
      <w:r>
        <w:fldChar w:fldCharType="end"/>
      </w:r>
    </w:p>
    <w:p w14:paraId="6A534AEE" w14:textId="77777777" w:rsidR="00EF02C3" w:rsidRDefault="00EF02C3">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_Toc140738924 \h </w:instrText>
      </w:r>
      <w:r>
        <w:fldChar w:fldCharType="separate"/>
      </w:r>
      <w:r>
        <w:t>177</w:t>
      </w:r>
      <w:r>
        <w:fldChar w:fldCharType="end"/>
      </w:r>
    </w:p>
    <w:p w14:paraId="186E8792" w14:textId="77777777" w:rsidR="00EF02C3" w:rsidRDefault="00EF02C3">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_Toc140738925 \h </w:instrText>
      </w:r>
      <w:r>
        <w:fldChar w:fldCharType="separate"/>
      </w:r>
      <w:r>
        <w:t>177</w:t>
      </w:r>
      <w:r>
        <w:fldChar w:fldCharType="end"/>
      </w:r>
    </w:p>
    <w:p w14:paraId="6353B039" w14:textId="77777777" w:rsidR="00EF02C3" w:rsidRDefault="00EF02C3">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_Toc140738926 \h </w:instrText>
      </w:r>
      <w:r>
        <w:fldChar w:fldCharType="separate"/>
      </w:r>
      <w:r>
        <w:t>177</w:t>
      </w:r>
      <w:r>
        <w:fldChar w:fldCharType="end"/>
      </w:r>
    </w:p>
    <w:p w14:paraId="1C9C5FCA" w14:textId="77777777" w:rsidR="00EF02C3" w:rsidRDefault="00EF02C3">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_Toc140738927 \h </w:instrText>
      </w:r>
      <w:r>
        <w:fldChar w:fldCharType="separate"/>
      </w:r>
      <w:r>
        <w:t>177</w:t>
      </w:r>
      <w:r>
        <w:fldChar w:fldCharType="end"/>
      </w:r>
    </w:p>
    <w:p w14:paraId="36137D22" w14:textId="77777777" w:rsidR="00EF02C3" w:rsidRDefault="00EF02C3">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_Toc140738928 \h </w:instrText>
      </w:r>
      <w:r>
        <w:fldChar w:fldCharType="separate"/>
      </w:r>
      <w:r>
        <w:t>178</w:t>
      </w:r>
      <w:r>
        <w:fldChar w:fldCharType="end"/>
      </w:r>
    </w:p>
    <w:p w14:paraId="24B45666" w14:textId="77777777" w:rsidR="00EF02C3" w:rsidRDefault="00EF02C3">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_Toc140738929 \h </w:instrText>
      </w:r>
      <w:r>
        <w:fldChar w:fldCharType="separate"/>
      </w:r>
      <w:r>
        <w:t>178</w:t>
      </w:r>
      <w:r>
        <w:fldChar w:fldCharType="end"/>
      </w:r>
    </w:p>
    <w:p w14:paraId="356340C0" w14:textId="77777777" w:rsidR="00EF02C3" w:rsidRDefault="00EF02C3">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_Toc140738930 \h </w:instrText>
      </w:r>
      <w:r>
        <w:fldChar w:fldCharType="separate"/>
      </w:r>
      <w:r>
        <w:t>178</w:t>
      </w:r>
      <w:r>
        <w:fldChar w:fldCharType="end"/>
      </w:r>
    </w:p>
    <w:p w14:paraId="3BB7DA58" w14:textId="77777777" w:rsidR="00EF02C3" w:rsidRDefault="00EF02C3">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_Toc140738931 \h </w:instrText>
      </w:r>
      <w:r>
        <w:fldChar w:fldCharType="separate"/>
      </w:r>
      <w:r>
        <w:t>178</w:t>
      </w:r>
      <w:r>
        <w:fldChar w:fldCharType="end"/>
      </w:r>
    </w:p>
    <w:p w14:paraId="17403E95" w14:textId="77777777" w:rsidR="00EF02C3" w:rsidRDefault="00EF02C3">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_Toc140738932 \h </w:instrText>
      </w:r>
      <w:r>
        <w:fldChar w:fldCharType="separate"/>
      </w:r>
      <w:r>
        <w:t>179</w:t>
      </w:r>
      <w:r>
        <w:fldChar w:fldCharType="end"/>
      </w:r>
    </w:p>
    <w:p w14:paraId="16ADA117" w14:textId="77777777" w:rsidR="00EF02C3" w:rsidRDefault="00EF02C3">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_Toc140738933 \h </w:instrText>
      </w:r>
      <w:r>
        <w:fldChar w:fldCharType="separate"/>
      </w:r>
      <w:r>
        <w:t>179</w:t>
      </w:r>
      <w:r>
        <w:fldChar w:fldCharType="end"/>
      </w:r>
    </w:p>
    <w:p w14:paraId="1E09A35C" w14:textId="77777777" w:rsidR="00EF02C3" w:rsidRDefault="00EF02C3">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_Toc140738934 \h </w:instrText>
      </w:r>
      <w:r>
        <w:fldChar w:fldCharType="separate"/>
      </w:r>
      <w:r>
        <w:t>180</w:t>
      </w:r>
      <w:r>
        <w:fldChar w:fldCharType="end"/>
      </w:r>
    </w:p>
    <w:p w14:paraId="72CCB625" w14:textId="77777777" w:rsidR="00EF02C3" w:rsidRDefault="00EF02C3">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_Toc140738935 \h </w:instrText>
      </w:r>
      <w:r>
        <w:fldChar w:fldCharType="separate"/>
      </w:r>
      <w:r>
        <w:t>180</w:t>
      </w:r>
      <w:r>
        <w:fldChar w:fldCharType="end"/>
      </w:r>
    </w:p>
    <w:p w14:paraId="32748C59" w14:textId="77777777" w:rsidR="00EF02C3" w:rsidRDefault="00EF02C3">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_Toc140738936 \h </w:instrText>
      </w:r>
      <w:r>
        <w:fldChar w:fldCharType="separate"/>
      </w:r>
      <w:r>
        <w:t>180</w:t>
      </w:r>
      <w:r>
        <w:fldChar w:fldCharType="end"/>
      </w:r>
    </w:p>
    <w:p w14:paraId="3C39032E" w14:textId="77777777" w:rsidR="00EF02C3" w:rsidRDefault="00EF02C3">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_Toc140738937 \h </w:instrText>
      </w:r>
      <w:r>
        <w:fldChar w:fldCharType="separate"/>
      </w:r>
      <w:r>
        <w:t>180</w:t>
      </w:r>
      <w:r>
        <w:fldChar w:fldCharType="end"/>
      </w:r>
    </w:p>
    <w:p w14:paraId="723BD52C" w14:textId="77777777" w:rsidR="00EF02C3" w:rsidRDefault="00EF02C3">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_Toc140738938 \h </w:instrText>
      </w:r>
      <w:r>
        <w:fldChar w:fldCharType="separate"/>
      </w:r>
      <w:r>
        <w:t>181</w:t>
      </w:r>
      <w:r>
        <w:fldChar w:fldCharType="end"/>
      </w:r>
    </w:p>
    <w:p w14:paraId="7C6DF48A" w14:textId="77777777" w:rsidR="00EF02C3" w:rsidRDefault="00EF02C3">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_Toc140738939 \h </w:instrText>
      </w:r>
      <w:r>
        <w:fldChar w:fldCharType="separate"/>
      </w:r>
      <w:r>
        <w:t>181</w:t>
      </w:r>
      <w:r>
        <w:fldChar w:fldCharType="end"/>
      </w:r>
    </w:p>
    <w:p w14:paraId="214B4034" w14:textId="77777777" w:rsidR="00EF02C3" w:rsidRDefault="00EF02C3">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_Toc140738940 \h </w:instrText>
      </w:r>
      <w:r>
        <w:fldChar w:fldCharType="separate"/>
      </w:r>
      <w:r>
        <w:t>182</w:t>
      </w:r>
      <w:r>
        <w:fldChar w:fldCharType="end"/>
      </w:r>
    </w:p>
    <w:p w14:paraId="5EEADE49" w14:textId="77777777" w:rsidR="00EF02C3" w:rsidRDefault="00EF02C3">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_Toc140738941 \h </w:instrText>
      </w:r>
      <w:r>
        <w:fldChar w:fldCharType="separate"/>
      </w:r>
      <w:r>
        <w:t>182</w:t>
      </w:r>
      <w:r>
        <w:fldChar w:fldCharType="end"/>
      </w:r>
    </w:p>
    <w:p w14:paraId="735E76BA" w14:textId="77777777" w:rsidR="00EF02C3" w:rsidRDefault="00EF02C3">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_Toc140738942 \h </w:instrText>
      </w:r>
      <w:r>
        <w:fldChar w:fldCharType="separate"/>
      </w:r>
      <w:r>
        <w:t>182</w:t>
      </w:r>
      <w:r>
        <w:fldChar w:fldCharType="end"/>
      </w:r>
    </w:p>
    <w:p w14:paraId="09FDA01B" w14:textId="77777777" w:rsidR="00EF02C3" w:rsidRDefault="00EF02C3">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_Toc140738943 \h </w:instrText>
      </w:r>
      <w:r>
        <w:fldChar w:fldCharType="separate"/>
      </w:r>
      <w:r>
        <w:t>182</w:t>
      </w:r>
      <w:r>
        <w:fldChar w:fldCharType="end"/>
      </w:r>
    </w:p>
    <w:p w14:paraId="61F3D9E3" w14:textId="77777777" w:rsidR="00EF02C3" w:rsidRDefault="00EF02C3">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_Toc140738944 \h </w:instrText>
      </w:r>
      <w:r>
        <w:fldChar w:fldCharType="separate"/>
      </w:r>
      <w:r>
        <w:t>182</w:t>
      </w:r>
      <w:r>
        <w:fldChar w:fldCharType="end"/>
      </w:r>
    </w:p>
    <w:p w14:paraId="62FACE80" w14:textId="77777777" w:rsidR="00EF02C3" w:rsidRDefault="00EF02C3">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_Toc140738945 \h </w:instrText>
      </w:r>
      <w:r>
        <w:fldChar w:fldCharType="separate"/>
      </w:r>
      <w:r>
        <w:t>183</w:t>
      </w:r>
      <w:r>
        <w:fldChar w:fldCharType="end"/>
      </w:r>
    </w:p>
    <w:p w14:paraId="4AD0FA10" w14:textId="77777777" w:rsidR="00EF02C3" w:rsidRDefault="00EF02C3">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_Toc140738946 \h </w:instrText>
      </w:r>
      <w:r>
        <w:fldChar w:fldCharType="separate"/>
      </w:r>
      <w:r>
        <w:t>183</w:t>
      </w:r>
      <w:r>
        <w:fldChar w:fldCharType="end"/>
      </w:r>
    </w:p>
    <w:p w14:paraId="4E16116D" w14:textId="77777777" w:rsidR="00EF02C3" w:rsidRDefault="00EF02C3">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_Toc140738947 \h </w:instrText>
      </w:r>
      <w:r>
        <w:fldChar w:fldCharType="separate"/>
      </w:r>
      <w:r>
        <w:t>183</w:t>
      </w:r>
      <w:r>
        <w:fldChar w:fldCharType="end"/>
      </w:r>
    </w:p>
    <w:p w14:paraId="3FA765BA" w14:textId="77777777" w:rsidR="00EF02C3" w:rsidRDefault="00EF02C3">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_Toc140738948 \h </w:instrText>
      </w:r>
      <w:r>
        <w:fldChar w:fldCharType="separate"/>
      </w:r>
      <w:r>
        <w:t>183</w:t>
      </w:r>
      <w:r>
        <w:fldChar w:fldCharType="end"/>
      </w:r>
    </w:p>
    <w:p w14:paraId="13F67653" w14:textId="77777777" w:rsidR="00EF02C3" w:rsidRDefault="00EF02C3">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_Toc140738949 \h </w:instrText>
      </w:r>
      <w:r>
        <w:fldChar w:fldCharType="separate"/>
      </w:r>
      <w:r>
        <w:t>183</w:t>
      </w:r>
      <w:r>
        <w:fldChar w:fldCharType="end"/>
      </w:r>
    </w:p>
    <w:p w14:paraId="71261B40" w14:textId="77777777" w:rsidR="00EF02C3" w:rsidRDefault="00EF02C3">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_Toc140738950 \h </w:instrText>
      </w:r>
      <w:r>
        <w:fldChar w:fldCharType="separate"/>
      </w:r>
      <w:r>
        <w:t>184</w:t>
      </w:r>
      <w:r>
        <w:fldChar w:fldCharType="end"/>
      </w:r>
    </w:p>
    <w:p w14:paraId="5DF062EE" w14:textId="77777777" w:rsidR="00EF02C3" w:rsidRDefault="00EF02C3">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_Toc140738951 \h </w:instrText>
      </w:r>
      <w:r>
        <w:fldChar w:fldCharType="separate"/>
      </w:r>
      <w:r>
        <w:t>184</w:t>
      </w:r>
      <w:r>
        <w:fldChar w:fldCharType="end"/>
      </w:r>
    </w:p>
    <w:p w14:paraId="6A1027E3" w14:textId="77777777" w:rsidR="00EF02C3" w:rsidRDefault="00EF02C3">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_Toc140738952 \h </w:instrText>
      </w:r>
      <w:r>
        <w:fldChar w:fldCharType="separate"/>
      </w:r>
      <w:r>
        <w:t>184</w:t>
      </w:r>
      <w:r>
        <w:fldChar w:fldCharType="end"/>
      </w:r>
    </w:p>
    <w:p w14:paraId="08D73118" w14:textId="77777777" w:rsidR="00EF02C3" w:rsidRDefault="00EF02C3">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_Toc140738953 \h </w:instrText>
      </w:r>
      <w:r>
        <w:fldChar w:fldCharType="separate"/>
      </w:r>
      <w:r>
        <w:t>184</w:t>
      </w:r>
      <w:r>
        <w:fldChar w:fldCharType="end"/>
      </w:r>
    </w:p>
    <w:p w14:paraId="42832256" w14:textId="77777777" w:rsidR="00EF02C3" w:rsidRDefault="00EF02C3">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_Toc140738954 \h </w:instrText>
      </w:r>
      <w:r>
        <w:fldChar w:fldCharType="separate"/>
      </w:r>
      <w:r>
        <w:t>184</w:t>
      </w:r>
      <w:r>
        <w:fldChar w:fldCharType="end"/>
      </w:r>
    </w:p>
    <w:p w14:paraId="3BC9150F" w14:textId="77777777" w:rsidR="00EF02C3" w:rsidRDefault="00EF02C3">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_Toc140738955 \h </w:instrText>
      </w:r>
      <w:r>
        <w:fldChar w:fldCharType="separate"/>
      </w:r>
      <w:r>
        <w:t>185</w:t>
      </w:r>
      <w:r>
        <w:fldChar w:fldCharType="end"/>
      </w:r>
    </w:p>
    <w:p w14:paraId="2C39B5CB" w14:textId="77777777" w:rsidR="00EF02C3" w:rsidRDefault="00EF02C3">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_Toc140738956 \h </w:instrText>
      </w:r>
      <w:r>
        <w:fldChar w:fldCharType="separate"/>
      </w:r>
      <w:r>
        <w:t>185</w:t>
      </w:r>
      <w:r>
        <w:fldChar w:fldCharType="end"/>
      </w:r>
    </w:p>
    <w:p w14:paraId="3D000251" w14:textId="77777777" w:rsidR="00EF02C3" w:rsidRDefault="00EF02C3">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_Toc140738957 \h </w:instrText>
      </w:r>
      <w:r>
        <w:fldChar w:fldCharType="separate"/>
      </w:r>
      <w:r>
        <w:t>185</w:t>
      </w:r>
      <w:r>
        <w:fldChar w:fldCharType="end"/>
      </w:r>
    </w:p>
    <w:p w14:paraId="4465A189" w14:textId="77777777" w:rsidR="00EF02C3" w:rsidRDefault="00EF02C3">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_Toc140738958 \h </w:instrText>
      </w:r>
      <w:r>
        <w:fldChar w:fldCharType="separate"/>
      </w:r>
      <w:r>
        <w:t>185</w:t>
      </w:r>
      <w:r>
        <w:fldChar w:fldCharType="end"/>
      </w:r>
    </w:p>
    <w:p w14:paraId="09F2E2E2" w14:textId="77777777" w:rsidR="00EF02C3" w:rsidRDefault="00EF02C3">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_Toc140738959 \h </w:instrText>
      </w:r>
      <w:r>
        <w:fldChar w:fldCharType="separate"/>
      </w:r>
      <w:r>
        <w:t>186</w:t>
      </w:r>
      <w:r>
        <w:fldChar w:fldCharType="end"/>
      </w:r>
    </w:p>
    <w:p w14:paraId="45F6B0F9" w14:textId="77777777" w:rsidR="00EF02C3" w:rsidRDefault="00EF02C3">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_Toc140738960 \h </w:instrText>
      </w:r>
      <w:r>
        <w:fldChar w:fldCharType="separate"/>
      </w:r>
      <w:r>
        <w:t>186</w:t>
      </w:r>
      <w:r>
        <w:fldChar w:fldCharType="end"/>
      </w:r>
    </w:p>
    <w:p w14:paraId="23F01521" w14:textId="77777777" w:rsidR="00EF02C3" w:rsidRDefault="00EF02C3">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_Toc140738961 \h </w:instrText>
      </w:r>
      <w:r>
        <w:fldChar w:fldCharType="separate"/>
      </w:r>
      <w:r>
        <w:t>187</w:t>
      </w:r>
      <w:r>
        <w:fldChar w:fldCharType="end"/>
      </w:r>
    </w:p>
    <w:p w14:paraId="4C675034" w14:textId="77777777" w:rsidR="00EF02C3" w:rsidRDefault="00EF02C3">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_Toc140738962 \h </w:instrText>
      </w:r>
      <w:r>
        <w:fldChar w:fldCharType="separate"/>
      </w:r>
      <w:r>
        <w:t>187</w:t>
      </w:r>
      <w:r>
        <w:fldChar w:fldCharType="end"/>
      </w:r>
    </w:p>
    <w:p w14:paraId="327CC417" w14:textId="77777777" w:rsidR="00EF02C3" w:rsidRDefault="00EF02C3">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_Toc140738963 \h </w:instrText>
      </w:r>
      <w:r>
        <w:fldChar w:fldCharType="separate"/>
      </w:r>
      <w:r>
        <w:t>187</w:t>
      </w:r>
      <w:r>
        <w:fldChar w:fldCharType="end"/>
      </w:r>
    </w:p>
    <w:p w14:paraId="777B8117" w14:textId="77777777" w:rsidR="00EF02C3" w:rsidRDefault="00EF02C3">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_Toc140738964 \h </w:instrText>
      </w:r>
      <w:r>
        <w:fldChar w:fldCharType="separate"/>
      </w:r>
      <w:r>
        <w:t>188</w:t>
      </w:r>
      <w:r>
        <w:fldChar w:fldCharType="end"/>
      </w:r>
    </w:p>
    <w:p w14:paraId="58144E48" w14:textId="77777777" w:rsidR="00EF02C3" w:rsidRDefault="00EF02C3">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_Toc140738965 \h </w:instrText>
      </w:r>
      <w:r>
        <w:fldChar w:fldCharType="separate"/>
      </w:r>
      <w:r>
        <w:t>188</w:t>
      </w:r>
      <w:r>
        <w:fldChar w:fldCharType="end"/>
      </w:r>
    </w:p>
    <w:p w14:paraId="1E0C14D2" w14:textId="77777777" w:rsidR="00EF02C3" w:rsidRDefault="00EF02C3">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_Toc140738966 \h </w:instrText>
      </w:r>
      <w:r>
        <w:fldChar w:fldCharType="separate"/>
      </w:r>
      <w:r>
        <w:t>188</w:t>
      </w:r>
      <w:r>
        <w:fldChar w:fldCharType="end"/>
      </w:r>
    </w:p>
    <w:p w14:paraId="50878F02" w14:textId="77777777" w:rsidR="00EF02C3" w:rsidRDefault="00EF02C3">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_Toc140738967 \h </w:instrText>
      </w:r>
      <w:r>
        <w:fldChar w:fldCharType="separate"/>
      </w:r>
      <w:r>
        <w:t>188</w:t>
      </w:r>
      <w:r>
        <w:fldChar w:fldCharType="end"/>
      </w:r>
    </w:p>
    <w:p w14:paraId="7B862DF1" w14:textId="77777777" w:rsidR="00EF02C3" w:rsidRDefault="00EF02C3">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_Toc140738968 \h </w:instrText>
      </w:r>
      <w:r>
        <w:fldChar w:fldCharType="separate"/>
      </w:r>
      <w:r>
        <w:t>188</w:t>
      </w:r>
      <w:r>
        <w:fldChar w:fldCharType="end"/>
      </w:r>
    </w:p>
    <w:p w14:paraId="659D7E2B" w14:textId="77777777" w:rsidR="00EF02C3" w:rsidRDefault="00EF02C3">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_Toc140738969 \h </w:instrText>
      </w:r>
      <w:r>
        <w:fldChar w:fldCharType="separate"/>
      </w:r>
      <w:r>
        <w:t>189</w:t>
      </w:r>
      <w:r>
        <w:fldChar w:fldCharType="end"/>
      </w:r>
    </w:p>
    <w:p w14:paraId="65FE2EFB" w14:textId="77777777" w:rsidR="00EF02C3" w:rsidRDefault="00EF02C3">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_Toc140738970 \h </w:instrText>
      </w:r>
      <w:r>
        <w:fldChar w:fldCharType="separate"/>
      </w:r>
      <w:r>
        <w:t>189</w:t>
      </w:r>
      <w:r>
        <w:fldChar w:fldCharType="end"/>
      </w:r>
    </w:p>
    <w:p w14:paraId="635D3A95" w14:textId="77777777" w:rsidR="00EF02C3" w:rsidRDefault="00EF02C3">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_Toc140738971 \h </w:instrText>
      </w:r>
      <w:r>
        <w:fldChar w:fldCharType="separate"/>
      </w:r>
      <w:r>
        <w:t>190</w:t>
      </w:r>
      <w:r>
        <w:fldChar w:fldCharType="end"/>
      </w:r>
    </w:p>
    <w:p w14:paraId="0A9D5972" w14:textId="77777777" w:rsidR="00EF02C3" w:rsidRDefault="00EF02C3">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_Toc140738972 \h </w:instrText>
      </w:r>
      <w:r>
        <w:fldChar w:fldCharType="separate"/>
      </w:r>
      <w:r>
        <w:t>190</w:t>
      </w:r>
      <w:r>
        <w:fldChar w:fldCharType="end"/>
      </w:r>
    </w:p>
    <w:p w14:paraId="517D32CB" w14:textId="77777777" w:rsidR="00EF02C3" w:rsidRDefault="00EF02C3">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_Toc140738973 \h </w:instrText>
      </w:r>
      <w:r>
        <w:fldChar w:fldCharType="separate"/>
      </w:r>
      <w:r>
        <w:t>190</w:t>
      </w:r>
      <w:r>
        <w:fldChar w:fldCharType="end"/>
      </w:r>
    </w:p>
    <w:p w14:paraId="4B12816B" w14:textId="77777777" w:rsidR="00EF02C3" w:rsidRDefault="00EF02C3">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_Toc140738974 \h </w:instrText>
      </w:r>
      <w:r>
        <w:fldChar w:fldCharType="separate"/>
      </w:r>
      <w:r>
        <w:t>190</w:t>
      </w:r>
      <w:r>
        <w:fldChar w:fldCharType="end"/>
      </w:r>
    </w:p>
    <w:p w14:paraId="1FFBC063" w14:textId="77777777" w:rsidR="00EF02C3" w:rsidRDefault="00EF02C3">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_Toc140738975 \h </w:instrText>
      </w:r>
      <w:r>
        <w:fldChar w:fldCharType="separate"/>
      </w:r>
      <w:r>
        <w:t>190</w:t>
      </w:r>
      <w:r>
        <w:fldChar w:fldCharType="end"/>
      </w:r>
    </w:p>
    <w:p w14:paraId="181059A1" w14:textId="77777777" w:rsidR="00EF02C3" w:rsidRDefault="00EF02C3">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_Toc140738976 \h </w:instrText>
      </w:r>
      <w:r>
        <w:fldChar w:fldCharType="separate"/>
      </w:r>
      <w:r>
        <w:t>191</w:t>
      </w:r>
      <w:r>
        <w:fldChar w:fldCharType="end"/>
      </w:r>
    </w:p>
    <w:p w14:paraId="464B29CA" w14:textId="77777777" w:rsidR="00EF02C3" w:rsidRDefault="00EF02C3">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_Toc140738977 \h </w:instrText>
      </w:r>
      <w:r>
        <w:fldChar w:fldCharType="separate"/>
      </w:r>
      <w:r>
        <w:t>191</w:t>
      </w:r>
      <w:r>
        <w:fldChar w:fldCharType="end"/>
      </w:r>
    </w:p>
    <w:p w14:paraId="4C8EFBFB" w14:textId="77777777" w:rsidR="00EF02C3" w:rsidRDefault="00EF02C3">
      <w:pPr>
        <w:pStyle w:val="10"/>
        <w:rPr>
          <w:rFonts w:asciiTheme="minorHAnsi" w:hAnsiTheme="minorHAnsi" w:cstheme="minorBidi"/>
          <w:kern w:val="2"/>
          <w:sz w:val="21"/>
          <w:szCs w:val="22"/>
          <w:lang w:val="en-US" w:eastAsia="zh-CN"/>
        </w:rPr>
      </w:pPr>
      <w:r w:rsidRPr="00703990">
        <w:rPr>
          <w:rFonts w:eastAsia="MS Mincho"/>
        </w:rPr>
        <w:t>11</w:t>
      </w:r>
      <w:r w:rsidRPr="00703990">
        <w:rPr>
          <w:rFonts w:eastAsia="MS Mincho"/>
        </w:rPr>
        <w:tab/>
        <w:t>Privacy Protection Architecture using Privacy Policy Manager</w:t>
      </w:r>
      <w:r w:rsidRPr="00703990">
        <w:rPr>
          <w:rFonts w:eastAsia="MS Mincho" w:hint="eastAsia"/>
        </w:rPr>
        <w:t>（</w:t>
      </w:r>
      <w:r w:rsidRPr="00703990">
        <w:rPr>
          <w:rFonts w:eastAsia="MS Mincho"/>
        </w:rPr>
        <w:t>PPM)</w:t>
      </w:r>
      <w:r>
        <w:tab/>
      </w:r>
      <w:r>
        <w:fldChar w:fldCharType="begin"/>
      </w:r>
      <w:r>
        <w:instrText xml:space="preserve"> PAGEREF _Toc140738978 \h </w:instrText>
      </w:r>
      <w:r>
        <w:fldChar w:fldCharType="separate"/>
      </w:r>
      <w:r>
        <w:t>191</w:t>
      </w:r>
      <w:r>
        <w:fldChar w:fldCharType="end"/>
      </w:r>
    </w:p>
    <w:p w14:paraId="24659E9B"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11.1</w:t>
      </w:r>
      <w:r w:rsidRPr="00703990">
        <w:rPr>
          <w:rFonts w:eastAsia="MS Mincho"/>
        </w:rPr>
        <w:tab/>
      </w:r>
      <w:r w:rsidRPr="00703990">
        <w:rPr>
          <w:rFonts w:eastAsia="MS Mincho"/>
          <w:lang w:eastAsia="zh-CN"/>
        </w:rPr>
        <w:t>Introduction</w:t>
      </w:r>
      <w:r>
        <w:tab/>
      </w:r>
      <w:r>
        <w:fldChar w:fldCharType="begin"/>
      </w:r>
      <w:r>
        <w:instrText xml:space="preserve"> PAGEREF _Toc140738979 \h </w:instrText>
      </w:r>
      <w:r>
        <w:fldChar w:fldCharType="separate"/>
      </w:r>
      <w:r>
        <w:t>191</w:t>
      </w:r>
      <w:r>
        <w:fldChar w:fldCharType="end"/>
      </w:r>
    </w:p>
    <w:p w14:paraId="698272A7"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lastRenderedPageBreak/>
        <w:t>11.2</w:t>
      </w:r>
      <w:r w:rsidRPr="00703990">
        <w:rPr>
          <w:rFonts w:eastAsia="MS Mincho"/>
        </w:rPr>
        <w:tab/>
      </w:r>
      <w:r w:rsidRPr="00703990">
        <w:rPr>
          <w:rFonts w:eastAsia="MS Mincho"/>
          <w:lang w:eastAsia="zh-CN"/>
        </w:rPr>
        <w:t>Relationship between components of PPM and oneM2M</w:t>
      </w:r>
      <w:r>
        <w:tab/>
      </w:r>
      <w:r>
        <w:fldChar w:fldCharType="begin"/>
      </w:r>
      <w:r>
        <w:instrText xml:space="preserve"> PAGEREF _Toc140738980 \h </w:instrText>
      </w:r>
      <w:r>
        <w:fldChar w:fldCharType="separate"/>
      </w:r>
      <w:r>
        <w:t>191</w:t>
      </w:r>
      <w:r>
        <w:fldChar w:fldCharType="end"/>
      </w:r>
    </w:p>
    <w:p w14:paraId="4C756269"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11.3</w:t>
      </w:r>
      <w:r w:rsidRPr="00703990">
        <w:rPr>
          <w:rFonts w:eastAsia="MS Mincho"/>
        </w:rPr>
        <w:tab/>
      </w:r>
      <w:r w:rsidRPr="00703990">
        <w:rPr>
          <w:rFonts w:eastAsia="MS Mincho"/>
          <w:lang w:eastAsia="zh-CN"/>
        </w:rPr>
        <w:t>Privacy Policy Management in oneM2M Architecture</w:t>
      </w:r>
      <w:r>
        <w:tab/>
      </w:r>
      <w:r>
        <w:fldChar w:fldCharType="begin"/>
      </w:r>
      <w:r>
        <w:instrText xml:space="preserve"> PAGEREF _Toc140738981 \h </w:instrText>
      </w:r>
      <w:r>
        <w:fldChar w:fldCharType="separate"/>
      </w:r>
      <w:r>
        <w:t>192</w:t>
      </w:r>
      <w:r>
        <w:fldChar w:fldCharType="end"/>
      </w:r>
    </w:p>
    <w:p w14:paraId="4E4D25A5"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11.3.1</w:t>
      </w:r>
      <w:r w:rsidRPr="00703990">
        <w:rPr>
          <w:rFonts w:eastAsia="MS Mincho"/>
          <w:lang w:eastAsia="zh-CN"/>
        </w:rPr>
        <w:tab/>
        <w:t>Introduction</w:t>
      </w:r>
      <w:r>
        <w:tab/>
      </w:r>
      <w:r>
        <w:fldChar w:fldCharType="begin"/>
      </w:r>
      <w:r>
        <w:instrText xml:space="preserve"> PAGEREF _Toc140738982 \h </w:instrText>
      </w:r>
      <w:r>
        <w:fldChar w:fldCharType="separate"/>
      </w:r>
      <w:r>
        <w:t>192</w:t>
      </w:r>
      <w:r>
        <w:fldChar w:fldCharType="end"/>
      </w:r>
    </w:p>
    <w:p w14:paraId="00A9FA12"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11.3.2</w:t>
      </w:r>
      <w:r w:rsidRPr="00703990">
        <w:rPr>
          <w:rFonts w:eastAsia="MS Mincho"/>
          <w:lang w:eastAsia="zh-CN"/>
        </w:rPr>
        <w:tab/>
        <w:t>Involved Entities</w:t>
      </w:r>
      <w:r>
        <w:tab/>
      </w:r>
      <w:r>
        <w:fldChar w:fldCharType="begin"/>
      </w:r>
      <w:r>
        <w:instrText xml:space="preserve"> PAGEREF _Toc140738983 \h </w:instrText>
      </w:r>
      <w:r>
        <w:fldChar w:fldCharType="separate"/>
      </w:r>
      <w:r>
        <w:t>192</w:t>
      </w:r>
      <w:r>
        <w:fldChar w:fldCharType="end"/>
      </w:r>
    </w:p>
    <w:p w14:paraId="13EB30D3"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11.3.3</w:t>
      </w:r>
      <w:r w:rsidRPr="00703990">
        <w:rPr>
          <w:rFonts w:eastAsia="MS Mincho"/>
          <w:lang w:eastAsia="zh-CN"/>
        </w:rPr>
        <w:tab/>
        <w:t>Management Flow in PPM Architecture</w:t>
      </w:r>
      <w:r>
        <w:tab/>
      </w:r>
      <w:r>
        <w:fldChar w:fldCharType="begin"/>
      </w:r>
      <w:r>
        <w:instrText xml:space="preserve"> PAGEREF _Toc140738984 \h </w:instrText>
      </w:r>
      <w:r>
        <w:fldChar w:fldCharType="separate"/>
      </w:r>
      <w:r>
        <w:t>193</w:t>
      </w:r>
      <w:r>
        <w:fldChar w:fldCharType="end"/>
      </w:r>
    </w:p>
    <w:p w14:paraId="40BCCF8B"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11.3.3.0</w:t>
      </w:r>
      <w:r w:rsidRPr="00703990">
        <w:rPr>
          <w:rFonts w:eastAsia="MS Mincho"/>
          <w:lang w:eastAsia="zh-CN"/>
        </w:rPr>
        <w:tab/>
        <w:t>Introduction</w:t>
      </w:r>
      <w:r>
        <w:tab/>
      </w:r>
      <w:r>
        <w:fldChar w:fldCharType="begin"/>
      </w:r>
      <w:r>
        <w:instrText xml:space="preserve"> PAGEREF _Toc140738985 \h </w:instrText>
      </w:r>
      <w:r>
        <w:fldChar w:fldCharType="separate"/>
      </w:r>
      <w:r>
        <w:t>193</w:t>
      </w:r>
      <w:r>
        <w:fldChar w:fldCharType="end"/>
      </w:r>
    </w:p>
    <w:p w14:paraId="2672D204"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11.3.3.1</w:t>
      </w:r>
      <w:r w:rsidRPr="00703990">
        <w:rPr>
          <w:rFonts w:eastAsia="MS Mincho"/>
          <w:lang w:eastAsia="zh-CN"/>
        </w:rPr>
        <w:tab/>
        <w:t>Joining an IN-CSE</w:t>
      </w:r>
      <w:r>
        <w:tab/>
      </w:r>
      <w:r>
        <w:fldChar w:fldCharType="begin"/>
      </w:r>
      <w:r>
        <w:instrText xml:space="preserve"> PAGEREF _Toc140738986 \h </w:instrText>
      </w:r>
      <w:r>
        <w:fldChar w:fldCharType="separate"/>
      </w:r>
      <w:r>
        <w:t>193</w:t>
      </w:r>
      <w:r>
        <w:fldChar w:fldCharType="end"/>
      </w:r>
    </w:p>
    <w:p w14:paraId="1DEF9C67"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11.3.3.2</w:t>
      </w:r>
      <w:r w:rsidRPr="00703990">
        <w:rPr>
          <w:rFonts w:eastAsia="MS Mincho"/>
          <w:lang w:eastAsia="zh-CN"/>
        </w:rPr>
        <w:tab/>
        <w:t>Subscription to a service by IN-AE</w:t>
      </w:r>
      <w:r>
        <w:tab/>
      </w:r>
      <w:r>
        <w:fldChar w:fldCharType="begin"/>
      </w:r>
      <w:r>
        <w:instrText xml:space="preserve"> PAGEREF _Toc140738987 \h </w:instrText>
      </w:r>
      <w:r>
        <w:fldChar w:fldCharType="separate"/>
      </w:r>
      <w:r>
        <w:t>194</w:t>
      </w:r>
      <w:r>
        <w:fldChar w:fldCharType="end"/>
      </w:r>
    </w:p>
    <w:p w14:paraId="0C4FD0B2"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11.3.3.3</w:t>
      </w:r>
      <w:r w:rsidRPr="00703990">
        <w:rPr>
          <w:rFonts w:eastAsia="MS Mincho"/>
          <w:lang w:eastAsia="zh-CN"/>
        </w:rPr>
        <w:tab/>
        <w:t>Request for personal data to the IN-CSE</w:t>
      </w:r>
      <w:r>
        <w:tab/>
      </w:r>
      <w:r>
        <w:fldChar w:fldCharType="begin"/>
      </w:r>
      <w:r>
        <w:instrText xml:space="preserve"> PAGEREF _Toc140738988 \h </w:instrText>
      </w:r>
      <w:r>
        <w:fldChar w:fldCharType="separate"/>
      </w:r>
      <w:r>
        <w:t>195</w:t>
      </w:r>
      <w:r>
        <w:fldChar w:fldCharType="end"/>
      </w:r>
    </w:p>
    <w:p w14:paraId="6D05F5C2"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11.4</w:t>
      </w:r>
      <w:r w:rsidRPr="00703990">
        <w:rPr>
          <w:rFonts w:eastAsia="MS Mincho"/>
        </w:rPr>
        <w:tab/>
        <w:t>Privacy Policy Manager Implementation Models</w:t>
      </w:r>
      <w:r>
        <w:tab/>
      </w:r>
      <w:r>
        <w:fldChar w:fldCharType="begin"/>
      </w:r>
      <w:r>
        <w:instrText xml:space="preserve"> PAGEREF _Toc140738989 \h </w:instrText>
      </w:r>
      <w:r>
        <w:fldChar w:fldCharType="separate"/>
      </w:r>
      <w:r>
        <w:t>198</w:t>
      </w:r>
      <w:r>
        <w:fldChar w:fldCharType="end"/>
      </w:r>
    </w:p>
    <w:p w14:paraId="18B1FD0E" w14:textId="77777777" w:rsidR="00EF02C3" w:rsidRDefault="00EF02C3">
      <w:pPr>
        <w:pStyle w:val="31"/>
        <w:rPr>
          <w:rFonts w:asciiTheme="minorHAnsi" w:hAnsiTheme="minorHAnsi" w:cstheme="minorBidi"/>
          <w:kern w:val="2"/>
          <w:sz w:val="21"/>
          <w:szCs w:val="22"/>
          <w:lang w:val="en-US" w:eastAsia="zh-CN"/>
        </w:rPr>
      </w:pPr>
      <w:r w:rsidRPr="00703990">
        <w:rPr>
          <w:rFonts w:eastAsia="MS Mincho"/>
        </w:rPr>
        <w:t>11.4.1</w:t>
      </w:r>
      <w:r w:rsidRPr="00703990">
        <w:rPr>
          <w:rFonts w:eastAsia="MS Mincho"/>
        </w:rPr>
        <w:tab/>
        <w:t>Using Terms and Conditions Mark-up Language</w:t>
      </w:r>
      <w:r>
        <w:tab/>
      </w:r>
      <w:r>
        <w:fldChar w:fldCharType="begin"/>
      </w:r>
      <w:r>
        <w:instrText xml:space="preserve"> PAGEREF _Toc140738990 \h </w:instrText>
      </w:r>
      <w:r>
        <w:fldChar w:fldCharType="separate"/>
      </w:r>
      <w:r>
        <w:t>198</w:t>
      </w:r>
      <w:r>
        <w:fldChar w:fldCharType="end"/>
      </w:r>
    </w:p>
    <w:p w14:paraId="7F45B303"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11.4.1.0</w:t>
      </w:r>
      <w:r w:rsidRPr="00703990">
        <w:rPr>
          <w:rFonts w:eastAsia="MS Mincho"/>
        </w:rPr>
        <w:tab/>
        <w:t>Introduction</w:t>
      </w:r>
      <w:r>
        <w:tab/>
      </w:r>
      <w:r>
        <w:fldChar w:fldCharType="begin"/>
      </w:r>
      <w:r>
        <w:instrText xml:space="preserve"> PAGEREF _Toc140738991 \h </w:instrText>
      </w:r>
      <w:r>
        <w:fldChar w:fldCharType="separate"/>
      </w:r>
      <w:r>
        <w:t>198</w:t>
      </w:r>
      <w:r>
        <w:fldChar w:fldCharType="end"/>
      </w:r>
    </w:p>
    <w:p w14:paraId="2FF16B62"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11.4.1.1</w:t>
      </w:r>
      <w:r w:rsidRPr="00703990">
        <w:rPr>
          <w:rFonts w:eastAsia="MS Mincho"/>
        </w:rPr>
        <w:tab/>
        <w:t>Registration of Application Service Provider Privacy Policy</w:t>
      </w:r>
      <w:r>
        <w:tab/>
      </w:r>
      <w:r>
        <w:fldChar w:fldCharType="begin"/>
      </w:r>
      <w:r>
        <w:instrText xml:space="preserve"> PAGEREF _Toc140738992 \h </w:instrText>
      </w:r>
      <w:r>
        <w:fldChar w:fldCharType="separate"/>
      </w:r>
      <w:r>
        <w:t>199</w:t>
      </w:r>
      <w:r>
        <w:fldChar w:fldCharType="end"/>
      </w:r>
    </w:p>
    <w:p w14:paraId="5BB15AA7"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11.4.1.2</w:t>
      </w:r>
      <w:r w:rsidRPr="00703990">
        <w:rPr>
          <w:rFonts w:eastAsia="MS Mincho"/>
        </w:rPr>
        <w:tab/>
        <w:t>Registration of End User Privacy Preferences</w:t>
      </w:r>
      <w:r>
        <w:tab/>
      </w:r>
      <w:r>
        <w:fldChar w:fldCharType="begin"/>
      </w:r>
      <w:r>
        <w:instrText xml:space="preserve"> PAGEREF _Toc140738993 \h </w:instrText>
      </w:r>
      <w:r>
        <w:fldChar w:fldCharType="separate"/>
      </w:r>
      <w:r>
        <w:t>200</w:t>
      </w:r>
      <w:r>
        <w:fldChar w:fldCharType="end"/>
      </w:r>
    </w:p>
    <w:p w14:paraId="3DEFA085"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11.4.1.3</w:t>
      </w:r>
      <w:r w:rsidRPr="00703990">
        <w:rPr>
          <w:rFonts w:eastAsia="MS Mincho"/>
        </w:rPr>
        <w:tab/>
        <w:t>Creating a customized Privacy Policy for each end user</w:t>
      </w:r>
      <w:r>
        <w:tab/>
      </w:r>
      <w:r>
        <w:fldChar w:fldCharType="begin"/>
      </w:r>
      <w:r>
        <w:instrText xml:space="preserve"> PAGEREF _Toc140738994 \h </w:instrText>
      </w:r>
      <w:r>
        <w:fldChar w:fldCharType="separate"/>
      </w:r>
      <w:r>
        <w:t>200</w:t>
      </w:r>
      <w:r>
        <w:fldChar w:fldCharType="end"/>
      </w:r>
    </w:p>
    <w:p w14:paraId="2CEDDEB7" w14:textId="77777777" w:rsidR="00EF02C3" w:rsidRDefault="00EF02C3">
      <w:pPr>
        <w:pStyle w:val="10"/>
        <w:rPr>
          <w:rFonts w:asciiTheme="minorHAnsi" w:hAnsiTheme="minorHAnsi" w:cstheme="minorBidi"/>
          <w:kern w:val="2"/>
          <w:sz w:val="21"/>
          <w:szCs w:val="22"/>
          <w:lang w:val="en-US" w:eastAsia="zh-CN"/>
        </w:rPr>
      </w:pPr>
      <w:r w:rsidRPr="00703990">
        <w:rPr>
          <w:rFonts w:eastAsia="Malgun Gothic"/>
        </w:rPr>
        <w:t>12.</w:t>
      </w:r>
      <w:r w:rsidRPr="00703990">
        <w:rPr>
          <w:rFonts w:eastAsia="Malgun Gothic"/>
        </w:rPr>
        <w:tab/>
        <w:t>Security-Specific oneM2M Data Type Definitions</w:t>
      </w:r>
      <w:r>
        <w:tab/>
      </w:r>
      <w:r>
        <w:fldChar w:fldCharType="begin"/>
      </w:r>
      <w:r>
        <w:instrText xml:space="preserve"> PAGEREF _Toc140738995 \h </w:instrText>
      </w:r>
      <w:r>
        <w:fldChar w:fldCharType="separate"/>
      </w:r>
      <w:r>
        <w:t>201</w:t>
      </w:r>
      <w:r>
        <w:fldChar w:fldCharType="end"/>
      </w:r>
    </w:p>
    <w:p w14:paraId="3C85E880"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12.1</w:t>
      </w:r>
      <w:r w:rsidRPr="00703990">
        <w:rPr>
          <w:rFonts w:eastAsia="Malgun Gothic"/>
        </w:rPr>
        <w:tab/>
        <w:t>Introduction</w:t>
      </w:r>
      <w:r>
        <w:tab/>
      </w:r>
      <w:r>
        <w:fldChar w:fldCharType="begin"/>
      </w:r>
      <w:r>
        <w:instrText xml:space="preserve"> PAGEREF _Toc140738996 \h </w:instrText>
      </w:r>
      <w:r>
        <w:fldChar w:fldCharType="separate"/>
      </w:r>
      <w:r>
        <w:t>201</w:t>
      </w:r>
      <w:r>
        <w:fldChar w:fldCharType="end"/>
      </w:r>
    </w:p>
    <w:p w14:paraId="78353E0E"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12.2</w:t>
      </w:r>
      <w:r w:rsidRPr="00703990">
        <w:rPr>
          <w:rFonts w:eastAsia="Malgun Gothic"/>
        </w:rPr>
        <w:tab/>
        <w:t>Simple Security-Specific oneM2M Data Types</w:t>
      </w:r>
      <w:r>
        <w:tab/>
      </w:r>
      <w:r>
        <w:fldChar w:fldCharType="begin"/>
      </w:r>
      <w:r>
        <w:instrText xml:space="preserve"> PAGEREF _Toc140738997 \h </w:instrText>
      </w:r>
      <w:r>
        <w:fldChar w:fldCharType="separate"/>
      </w:r>
      <w:r>
        <w:t>201</w:t>
      </w:r>
      <w:r>
        <w:fldChar w:fldCharType="end"/>
      </w:r>
    </w:p>
    <w:p w14:paraId="2D9A8AD6"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12.3</w:t>
      </w:r>
      <w:r w:rsidRPr="00703990">
        <w:rPr>
          <w:rFonts w:eastAsia="Malgun Gothic"/>
        </w:rPr>
        <w:tab/>
        <w:t>Enumerated Security-Specific oneM2M Data Types</w:t>
      </w:r>
      <w:r>
        <w:tab/>
      </w:r>
      <w:r>
        <w:fldChar w:fldCharType="begin"/>
      </w:r>
      <w:r>
        <w:instrText xml:space="preserve"> PAGEREF _Toc140738998 \h </w:instrText>
      </w:r>
      <w:r>
        <w:fldChar w:fldCharType="separate"/>
      </w:r>
      <w:r>
        <w:t>201</w:t>
      </w:r>
      <w:r>
        <w:fldChar w:fldCharType="end"/>
      </w:r>
    </w:p>
    <w:p w14:paraId="1CCCEEDD"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12.3.1</w:t>
      </w:r>
      <w:r w:rsidRPr="00703990">
        <w:rPr>
          <w:rFonts w:eastAsia="Malgun Gothic"/>
        </w:rPr>
        <w:tab/>
        <w:t>Introduction</w:t>
      </w:r>
      <w:r>
        <w:tab/>
      </w:r>
      <w:r>
        <w:fldChar w:fldCharType="begin"/>
      </w:r>
      <w:r>
        <w:instrText xml:space="preserve"> PAGEREF _Toc140738999 \h </w:instrText>
      </w:r>
      <w:r>
        <w:fldChar w:fldCharType="separate"/>
      </w:r>
      <w:r>
        <w:t>201</w:t>
      </w:r>
      <w:r>
        <w:fldChar w:fldCharType="end"/>
      </w:r>
    </w:p>
    <w:p w14:paraId="7CF453D2"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12.3.2</w:t>
      </w:r>
      <w:r w:rsidRPr="00703990">
        <w:rPr>
          <w:rFonts w:eastAsia="Malgun Gothic"/>
        </w:rPr>
        <w:tab/>
        <w:t>Enumeration type definitions</w:t>
      </w:r>
      <w:r>
        <w:tab/>
      </w:r>
      <w:r>
        <w:fldChar w:fldCharType="begin"/>
      </w:r>
      <w:r>
        <w:instrText xml:space="preserve"> PAGEREF _Toc140739000 \h </w:instrText>
      </w:r>
      <w:r>
        <w:fldChar w:fldCharType="separate"/>
      </w:r>
      <w:r>
        <w:t>201</w:t>
      </w:r>
      <w:r>
        <w:fldChar w:fldCharType="end"/>
      </w:r>
    </w:p>
    <w:p w14:paraId="4440A0B1"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12.3.2.1</w:t>
      </w:r>
      <w:r w:rsidRPr="00703990">
        <w:rPr>
          <w:rFonts w:eastAsia="Malgun Gothic"/>
        </w:rPr>
        <w:tab/>
        <w:t>sec:credIDTypeID</w:t>
      </w:r>
      <w:r>
        <w:tab/>
      </w:r>
      <w:r>
        <w:fldChar w:fldCharType="begin"/>
      </w:r>
      <w:r>
        <w:instrText xml:space="preserve"> PAGEREF _Toc140739001 \h </w:instrText>
      </w:r>
      <w:r>
        <w:fldChar w:fldCharType="separate"/>
      </w:r>
      <w:r>
        <w:t>201</w:t>
      </w:r>
      <w:r>
        <w:fldChar w:fldCharType="end"/>
      </w:r>
    </w:p>
    <w:p w14:paraId="7E617473"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12.3.2.2</w:t>
      </w:r>
      <w:r w:rsidRPr="00703990">
        <w:rPr>
          <w:rFonts w:eastAsia="Malgun Gothic"/>
        </w:rPr>
        <w:tab/>
        <w:t>sec:devMgmtID</w:t>
      </w:r>
      <w:r>
        <w:tab/>
      </w:r>
      <w:r>
        <w:fldChar w:fldCharType="begin"/>
      </w:r>
      <w:r>
        <w:instrText xml:space="preserve"> PAGEREF _Toc140739002 \h </w:instrText>
      </w:r>
      <w:r>
        <w:fldChar w:fldCharType="separate"/>
      </w:r>
      <w:r>
        <w:t>202</w:t>
      </w:r>
      <w:r>
        <w:fldChar w:fldCharType="end"/>
      </w:r>
    </w:p>
    <w:p w14:paraId="7BBD4AEC" w14:textId="77777777" w:rsidR="00EF02C3" w:rsidRDefault="00EF02C3">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_Toc140739003 \h </w:instrText>
      </w:r>
      <w:r>
        <w:fldChar w:fldCharType="separate"/>
      </w:r>
      <w:r>
        <w:t>203</w:t>
      </w:r>
      <w:r>
        <w:fldChar w:fldCharType="end"/>
      </w:r>
    </w:p>
    <w:p w14:paraId="27F03633" w14:textId="77777777" w:rsidR="00EF02C3" w:rsidRDefault="00EF02C3">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_Toc140739004 \h </w:instrText>
      </w:r>
      <w:r>
        <w:fldChar w:fldCharType="separate"/>
      </w:r>
      <w:r>
        <w:t>203</w:t>
      </w:r>
      <w:r>
        <w:fldChar w:fldCharType="end"/>
      </w:r>
    </w:p>
    <w:p w14:paraId="455BFCBF" w14:textId="77777777" w:rsidR="00EF02C3" w:rsidRDefault="00EF02C3">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_Toc140739005 \h </w:instrText>
      </w:r>
      <w:r>
        <w:fldChar w:fldCharType="separate"/>
      </w:r>
      <w:r>
        <w:t>203</w:t>
      </w:r>
      <w:r>
        <w:fldChar w:fldCharType="end"/>
      </w:r>
    </w:p>
    <w:p w14:paraId="74FC0A65" w14:textId="77777777" w:rsidR="00EF02C3" w:rsidRDefault="00EF02C3">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_Toc140739006 \h </w:instrText>
      </w:r>
      <w:r>
        <w:fldChar w:fldCharType="separate"/>
      </w:r>
      <w:r>
        <w:t>204</w:t>
      </w:r>
      <w:r>
        <w:fldChar w:fldCharType="end"/>
      </w:r>
    </w:p>
    <w:p w14:paraId="0427AAD3" w14:textId="77777777" w:rsidR="00EF02C3" w:rsidRDefault="00EF02C3">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_Toc140739007 \h </w:instrText>
      </w:r>
      <w:r>
        <w:fldChar w:fldCharType="separate"/>
      </w:r>
      <w:r>
        <w:t>204</w:t>
      </w:r>
      <w:r>
        <w:fldChar w:fldCharType="end"/>
      </w:r>
    </w:p>
    <w:p w14:paraId="00D103F3"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12.4</w:t>
      </w:r>
      <w:r w:rsidRPr="00703990">
        <w:rPr>
          <w:rFonts w:eastAsia="Malgun Gothic"/>
        </w:rPr>
        <w:tab/>
        <w:t>Complex Security-Specific oneM2M Data Types</w:t>
      </w:r>
      <w:r>
        <w:tab/>
      </w:r>
      <w:r>
        <w:fldChar w:fldCharType="begin"/>
      </w:r>
      <w:r>
        <w:instrText xml:space="preserve"> PAGEREF _Toc140739008 \h </w:instrText>
      </w:r>
      <w:r>
        <w:fldChar w:fldCharType="separate"/>
      </w:r>
      <w:r>
        <w:t>204</w:t>
      </w:r>
      <w:r>
        <w:fldChar w:fldCharType="end"/>
      </w:r>
    </w:p>
    <w:p w14:paraId="6D912398"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12.4.1</w:t>
      </w:r>
      <w:r w:rsidRPr="00703990">
        <w:rPr>
          <w:rFonts w:eastAsia="Malgun Gothic"/>
        </w:rPr>
        <w:tab/>
        <w:t>MAF and MEF client configuration data</w:t>
      </w:r>
      <w:r>
        <w:tab/>
      </w:r>
      <w:r>
        <w:fldChar w:fldCharType="begin"/>
      </w:r>
      <w:r>
        <w:instrText xml:space="preserve"> PAGEREF _Toc140739009 \h </w:instrText>
      </w:r>
      <w:r>
        <w:fldChar w:fldCharType="separate"/>
      </w:r>
      <w:r>
        <w:t>204</w:t>
      </w:r>
      <w:r>
        <w:fldChar w:fldCharType="end"/>
      </w:r>
    </w:p>
    <w:p w14:paraId="740F5F66"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12.4.2</w:t>
      </w:r>
      <w:r w:rsidRPr="00703990">
        <w:rPr>
          <w:rFonts w:eastAsia="Malgun Gothic"/>
        </w:rPr>
        <w:tab/>
        <w:t>sec:clientRegCfg</w:t>
      </w:r>
      <w:r>
        <w:tab/>
      </w:r>
      <w:r>
        <w:fldChar w:fldCharType="begin"/>
      </w:r>
      <w:r>
        <w:instrText xml:space="preserve"> PAGEREF _Toc140739010 \h </w:instrText>
      </w:r>
      <w:r>
        <w:fldChar w:fldCharType="separate"/>
      </w:r>
      <w:r>
        <w:t>205</w:t>
      </w:r>
      <w:r>
        <w:fldChar w:fldCharType="end"/>
      </w:r>
    </w:p>
    <w:p w14:paraId="0CCBC7EA"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12.4.3</w:t>
      </w:r>
      <w:r w:rsidRPr="00703990">
        <w:rPr>
          <w:rFonts w:eastAsia="Malgun Gothic"/>
        </w:rPr>
        <w:tab/>
        <w:t>sec:keyRegCfg</w:t>
      </w:r>
      <w:r>
        <w:tab/>
      </w:r>
      <w:r>
        <w:fldChar w:fldCharType="begin"/>
      </w:r>
      <w:r>
        <w:instrText xml:space="preserve"> PAGEREF _Toc140739011 \h </w:instrText>
      </w:r>
      <w:r>
        <w:fldChar w:fldCharType="separate"/>
      </w:r>
      <w:r>
        <w:t>205</w:t>
      </w:r>
      <w:r>
        <w:fldChar w:fldCharType="end"/>
      </w:r>
    </w:p>
    <w:p w14:paraId="00C1193A" w14:textId="77777777" w:rsidR="00EF02C3" w:rsidRDefault="00EF02C3">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_Toc140739012 \h </w:instrText>
      </w:r>
      <w:r>
        <w:fldChar w:fldCharType="separate"/>
      </w:r>
      <w:r>
        <w:t>205</w:t>
      </w:r>
      <w:r>
        <w:fldChar w:fldCharType="end"/>
      </w:r>
    </w:p>
    <w:p w14:paraId="0AF188E9" w14:textId="77777777" w:rsidR="00EF02C3" w:rsidRDefault="00EF02C3">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_Toc140739013 \h </w:instrText>
      </w:r>
      <w:r>
        <w:fldChar w:fldCharType="separate"/>
      </w:r>
      <w:r>
        <w:t>205</w:t>
      </w:r>
      <w:r>
        <w:fldChar w:fldCharType="end"/>
      </w:r>
    </w:p>
    <w:p w14:paraId="6F1E0705" w14:textId="77777777" w:rsidR="00EF02C3" w:rsidRDefault="00EF02C3">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_Toc140739014 \h </w:instrText>
      </w:r>
      <w:r>
        <w:fldChar w:fldCharType="separate"/>
      </w:r>
      <w:r>
        <w:t>206</w:t>
      </w:r>
      <w:r>
        <w:fldChar w:fldCharType="end"/>
      </w:r>
    </w:p>
    <w:p w14:paraId="6E002EE1" w14:textId="77777777" w:rsidR="00EF02C3" w:rsidRDefault="00EF02C3">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_Toc140739015 \h </w:instrText>
      </w:r>
      <w:r>
        <w:fldChar w:fldCharType="separate"/>
      </w:r>
      <w:r>
        <w:t>206</w:t>
      </w:r>
      <w:r>
        <w:fldChar w:fldCharType="end"/>
      </w:r>
    </w:p>
    <w:p w14:paraId="18137117" w14:textId="77777777" w:rsidR="00EF02C3" w:rsidRDefault="00EF02C3">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_Toc140739016 \h </w:instrText>
      </w:r>
      <w:r>
        <w:fldChar w:fldCharType="separate"/>
      </w:r>
      <w:r>
        <w:t>206</w:t>
      </w:r>
      <w:r>
        <w:fldChar w:fldCharType="end"/>
      </w:r>
    </w:p>
    <w:p w14:paraId="3CE642DE" w14:textId="77777777" w:rsidR="00EF02C3" w:rsidRDefault="00EF02C3">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_Toc140739017 \h </w:instrText>
      </w:r>
      <w:r>
        <w:fldChar w:fldCharType="separate"/>
      </w:r>
      <w:r>
        <w:t>206</w:t>
      </w:r>
      <w:r>
        <w:fldChar w:fldCharType="end"/>
      </w:r>
    </w:p>
    <w:p w14:paraId="68A00B5F" w14:textId="77777777" w:rsidR="00EF02C3" w:rsidRDefault="00EF02C3">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_Toc140739018 \h </w:instrText>
      </w:r>
      <w:r>
        <w:fldChar w:fldCharType="separate"/>
      </w:r>
      <w:r>
        <w:t>206</w:t>
      </w:r>
      <w:r>
        <w:fldChar w:fldCharType="end"/>
      </w:r>
    </w:p>
    <w:p w14:paraId="5EE13BB6" w14:textId="77777777" w:rsidR="00EF02C3" w:rsidRDefault="00EF02C3">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_Toc140739019 \h </w:instrText>
      </w:r>
      <w:r>
        <w:fldChar w:fldCharType="separate"/>
      </w:r>
      <w:r>
        <w:t>207</w:t>
      </w:r>
      <w:r>
        <w:fldChar w:fldCharType="end"/>
      </w:r>
    </w:p>
    <w:p w14:paraId="01BCAD28" w14:textId="77777777" w:rsidR="00EF02C3" w:rsidRDefault="00EF02C3">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_Toc140739020 \h </w:instrText>
      </w:r>
      <w:r>
        <w:fldChar w:fldCharType="separate"/>
      </w:r>
      <w:r>
        <w:t>208</w:t>
      </w:r>
      <w:r>
        <w:fldChar w:fldCharType="end"/>
      </w:r>
    </w:p>
    <w:p w14:paraId="3E4B8A8F" w14:textId="77777777" w:rsidR="00EF02C3" w:rsidRDefault="00EF02C3">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_Toc140739021 \h </w:instrText>
      </w:r>
      <w:r>
        <w:fldChar w:fldCharType="separate"/>
      </w:r>
      <w:r>
        <w:t>208</w:t>
      </w:r>
      <w:r>
        <w:fldChar w:fldCharType="end"/>
      </w:r>
    </w:p>
    <w:p w14:paraId="730F5E2D" w14:textId="77777777" w:rsidR="00EF02C3" w:rsidRDefault="00EF02C3">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_Toc140739022 \h </w:instrText>
      </w:r>
      <w:r>
        <w:fldChar w:fldCharType="separate"/>
      </w:r>
      <w:r>
        <w:t>209</w:t>
      </w:r>
      <w:r>
        <w:fldChar w:fldCharType="end"/>
      </w:r>
    </w:p>
    <w:p w14:paraId="2F9CC71B" w14:textId="77777777" w:rsidR="00EF02C3" w:rsidRDefault="00EF02C3">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_Toc140739023 \h </w:instrText>
      </w:r>
      <w:r>
        <w:fldChar w:fldCharType="separate"/>
      </w:r>
      <w:r>
        <w:t>210</w:t>
      </w:r>
      <w:r>
        <w:fldChar w:fldCharType="end"/>
      </w:r>
    </w:p>
    <w:p w14:paraId="2C8F19B9" w14:textId="77777777" w:rsidR="00EF02C3" w:rsidRDefault="00EF02C3">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_Toc140739024 \h </w:instrText>
      </w:r>
      <w:r>
        <w:fldChar w:fldCharType="separate"/>
      </w:r>
      <w:r>
        <w:t>210</w:t>
      </w:r>
      <w:r>
        <w:fldChar w:fldCharType="end"/>
      </w:r>
    </w:p>
    <w:p w14:paraId="08DA898E" w14:textId="77777777" w:rsidR="00EF02C3" w:rsidRDefault="00EF02C3">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_Toc140739025 \h </w:instrText>
      </w:r>
      <w:r>
        <w:fldChar w:fldCharType="separate"/>
      </w:r>
      <w:r>
        <w:t>210</w:t>
      </w:r>
      <w:r>
        <w:fldChar w:fldCharType="end"/>
      </w:r>
    </w:p>
    <w:p w14:paraId="42DBBAAB" w14:textId="77777777" w:rsidR="00EF02C3" w:rsidRDefault="00EF02C3">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_Toc140739026 \h </w:instrText>
      </w:r>
      <w:r>
        <w:fldChar w:fldCharType="separate"/>
      </w:r>
      <w:r>
        <w:t>210</w:t>
      </w:r>
      <w:r>
        <w:fldChar w:fldCharType="end"/>
      </w:r>
    </w:p>
    <w:p w14:paraId="029500CD" w14:textId="77777777" w:rsidR="00EF02C3" w:rsidRDefault="00EF02C3">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_Toc140739027 \h </w:instrText>
      </w:r>
      <w:r>
        <w:fldChar w:fldCharType="separate"/>
      </w:r>
      <w:r>
        <w:t>210</w:t>
      </w:r>
      <w:r>
        <w:fldChar w:fldCharType="end"/>
      </w:r>
    </w:p>
    <w:p w14:paraId="294C614F" w14:textId="77777777" w:rsidR="00EF02C3" w:rsidRDefault="00EF02C3">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_Toc140739028 \h </w:instrText>
      </w:r>
      <w:r>
        <w:fldChar w:fldCharType="separate"/>
      </w:r>
      <w:r>
        <w:t>210</w:t>
      </w:r>
      <w:r>
        <w:fldChar w:fldCharType="end"/>
      </w:r>
    </w:p>
    <w:p w14:paraId="723DED50" w14:textId="77777777" w:rsidR="00EF02C3" w:rsidRDefault="00EF02C3">
      <w:pPr>
        <w:pStyle w:val="80"/>
        <w:rPr>
          <w:rFonts w:asciiTheme="minorHAnsi" w:hAnsiTheme="minorHAnsi" w:cstheme="minorBidi"/>
          <w:b w:val="0"/>
          <w:kern w:val="2"/>
          <w:sz w:val="21"/>
          <w:szCs w:val="22"/>
          <w:lang w:val="en-US" w:eastAsia="zh-CN"/>
        </w:rPr>
      </w:pPr>
      <w:r>
        <w:t xml:space="preserve">Annex D (normative): </w:t>
      </w:r>
      <w:r w:rsidRPr="00703990">
        <w:rPr>
          <w:rFonts w:cs="Arial"/>
        </w:rPr>
        <w:t xml:space="preserve">UICC security framework to support oneM2M </w:t>
      </w:r>
      <w:r>
        <w:t>Services</w:t>
      </w:r>
      <w:r>
        <w:tab/>
      </w:r>
      <w:r>
        <w:fldChar w:fldCharType="begin"/>
      </w:r>
      <w:r>
        <w:instrText xml:space="preserve"> PAGEREF _Toc140739029 \h </w:instrText>
      </w:r>
      <w:r>
        <w:fldChar w:fldCharType="separate"/>
      </w:r>
      <w:r>
        <w:t>211</w:t>
      </w:r>
      <w:r>
        <w:fldChar w:fldCharType="end"/>
      </w:r>
    </w:p>
    <w:p w14:paraId="4CC61032" w14:textId="77777777" w:rsidR="00EF02C3" w:rsidRDefault="00EF02C3">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_Toc140739030 \h </w:instrText>
      </w:r>
      <w:r>
        <w:fldChar w:fldCharType="separate"/>
      </w:r>
      <w:r>
        <w:t>211</w:t>
      </w:r>
      <w:r>
        <w:fldChar w:fldCharType="end"/>
      </w:r>
    </w:p>
    <w:p w14:paraId="65682AD9" w14:textId="77777777" w:rsidR="00EF02C3" w:rsidRDefault="00EF02C3">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_Toc140739031 \h </w:instrText>
      </w:r>
      <w:r>
        <w:fldChar w:fldCharType="separate"/>
      </w:r>
      <w:r>
        <w:t>212</w:t>
      </w:r>
      <w:r>
        <w:fldChar w:fldCharType="end"/>
      </w:r>
    </w:p>
    <w:p w14:paraId="6840BB1E" w14:textId="77777777" w:rsidR="00EF02C3" w:rsidRDefault="00EF02C3">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_Toc140739032 \h </w:instrText>
      </w:r>
      <w:r>
        <w:fldChar w:fldCharType="separate"/>
      </w:r>
      <w:r>
        <w:t>212</w:t>
      </w:r>
      <w:r>
        <w:fldChar w:fldCharType="end"/>
      </w:r>
    </w:p>
    <w:p w14:paraId="16576A82" w14:textId="77777777" w:rsidR="00EF02C3" w:rsidRDefault="00EF02C3">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_Toc140739033 \h </w:instrText>
      </w:r>
      <w:r>
        <w:fldChar w:fldCharType="separate"/>
      </w:r>
      <w:r>
        <w:t>212</w:t>
      </w:r>
      <w:r>
        <w:fldChar w:fldCharType="end"/>
      </w:r>
    </w:p>
    <w:p w14:paraId="329DB353" w14:textId="77777777" w:rsidR="00EF02C3" w:rsidRDefault="00EF02C3">
      <w:pPr>
        <w:pStyle w:val="20"/>
        <w:rPr>
          <w:rFonts w:asciiTheme="minorHAnsi" w:hAnsiTheme="minorHAnsi" w:cstheme="minorBidi"/>
          <w:kern w:val="2"/>
          <w:sz w:val="21"/>
          <w:szCs w:val="22"/>
          <w:lang w:val="en-US" w:eastAsia="zh-CN"/>
        </w:rPr>
      </w:pPr>
      <w:r>
        <w:t>D.1.3</w:t>
      </w:r>
      <w:r>
        <w:tab/>
        <w:t>Content of files at the DF</w:t>
      </w:r>
      <w:r w:rsidRPr="00703990">
        <w:rPr>
          <w:vertAlign w:val="subscript"/>
        </w:rPr>
        <w:t>1M2M</w:t>
      </w:r>
      <w:r>
        <w:t xml:space="preserve"> level</w:t>
      </w:r>
      <w:r>
        <w:tab/>
      </w:r>
      <w:r>
        <w:fldChar w:fldCharType="begin"/>
      </w:r>
      <w:r>
        <w:instrText xml:space="preserve"> PAGEREF _Toc140739034 \h </w:instrText>
      </w:r>
      <w:r>
        <w:fldChar w:fldCharType="separate"/>
      </w:r>
      <w:r>
        <w:t>213</w:t>
      </w:r>
      <w:r>
        <w:fldChar w:fldCharType="end"/>
      </w:r>
    </w:p>
    <w:p w14:paraId="66F55689" w14:textId="77777777" w:rsidR="00EF02C3" w:rsidRDefault="00EF02C3">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_Toc140739035 \h </w:instrText>
      </w:r>
      <w:r>
        <w:fldChar w:fldCharType="separate"/>
      </w:r>
      <w:r>
        <w:t>213</w:t>
      </w:r>
      <w:r>
        <w:fldChar w:fldCharType="end"/>
      </w:r>
    </w:p>
    <w:p w14:paraId="6D05A85F" w14:textId="77777777" w:rsidR="00EF02C3" w:rsidRDefault="00EF02C3">
      <w:pPr>
        <w:pStyle w:val="31"/>
        <w:rPr>
          <w:rFonts w:asciiTheme="minorHAnsi" w:hAnsiTheme="minorHAnsi" w:cstheme="minorBidi"/>
          <w:kern w:val="2"/>
          <w:sz w:val="21"/>
          <w:szCs w:val="22"/>
          <w:lang w:val="en-US" w:eastAsia="zh-CN"/>
        </w:rPr>
      </w:pPr>
      <w:r>
        <w:t>D.1.3.1</w:t>
      </w:r>
      <w:r>
        <w:tab/>
        <w:t>EF</w:t>
      </w:r>
      <w:r w:rsidRPr="00703990">
        <w:rPr>
          <w:vertAlign w:val="subscript"/>
        </w:rPr>
        <w:t>1M2MST</w:t>
      </w:r>
      <w:r>
        <w:t xml:space="preserve"> (oneM2M Service Table)</w:t>
      </w:r>
      <w:r>
        <w:tab/>
      </w:r>
      <w:r>
        <w:fldChar w:fldCharType="begin"/>
      </w:r>
      <w:r>
        <w:instrText xml:space="preserve"> PAGEREF _Toc140739036 \h </w:instrText>
      </w:r>
      <w:r>
        <w:fldChar w:fldCharType="separate"/>
      </w:r>
      <w:r>
        <w:t>214</w:t>
      </w:r>
      <w:r>
        <w:fldChar w:fldCharType="end"/>
      </w:r>
    </w:p>
    <w:p w14:paraId="0D194637" w14:textId="77777777" w:rsidR="00EF02C3" w:rsidRDefault="00EF02C3">
      <w:pPr>
        <w:pStyle w:val="31"/>
        <w:rPr>
          <w:rFonts w:asciiTheme="minorHAnsi" w:hAnsiTheme="minorHAnsi" w:cstheme="minorBidi"/>
          <w:kern w:val="2"/>
          <w:sz w:val="21"/>
          <w:szCs w:val="22"/>
          <w:lang w:val="en-US" w:eastAsia="zh-CN"/>
        </w:rPr>
      </w:pPr>
      <w:r>
        <w:t>D.1.3.2</w:t>
      </w:r>
      <w:r>
        <w:tab/>
        <w:t>EF</w:t>
      </w:r>
      <w:r w:rsidRPr="00703990">
        <w:rPr>
          <w:vertAlign w:val="subscript"/>
        </w:rPr>
        <w:t>1M2MSID</w:t>
      </w:r>
      <w:r>
        <w:t xml:space="preserve"> (oneM2M Subscription Identifier)</w:t>
      </w:r>
      <w:r>
        <w:tab/>
      </w:r>
      <w:r>
        <w:fldChar w:fldCharType="begin"/>
      </w:r>
      <w:r>
        <w:instrText xml:space="preserve"> PAGEREF _Toc140739037 \h </w:instrText>
      </w:r>
      <w:r>
        <w:fldChar w:fldCharType="separate"/>
      </w:r>
      <w:r>
        <w:t>215</w:t>
      </w:r>
      <w:r>
        <w:fldChar w:fldCharType="end"/>
      </w:r>
    </w:p>
    <w:p w14:paraId="1DA76FA5" w14:textId="77777777" w:rsidR="00EF02C3" w:rsidRDefault="00EF02C3">
      <w:pPr>
        <w:pStyle w:val="31"/>
        <w:rPr>
          <w:rFonts w:asciiTheme="minorHAnsi" w:hAnsiTheme="minorHAnsi" w:cstheme="minorBidi"/>
          <w:kern w:val="2"/>
          <w:sz w:val="21"/>
          <w:szCs w:val="22"/>
          <w:lang w:val="en-US" w:eastAsia="zh-CN"/>
        </w:rPr>
      </w:pPr>
      <w:r>
        <w:t>D.1.3.3</w:t>
      </w:r>
      <w:r>
        <w:tab/>
        <w:t>EF</w:t>
      </w:r>
      <w:r w:rsidRPr="00703990">
        <w:rPr>
          <w:vertAlign w:val="subscript"/>
        </w:rPr>
        <w:t xml:space="preserve">1M2MSPID </w:t>
      </w:r>
      <w:r>
        <w:t>(oneM2M Service Provider Identifier)</w:t>
      </w:r>
      <w:r>
        <w:tab/>
      </w:r>
      <w:r>
        <w:fldChar w:fldCharType="begin"/>
      </w:r>
      <w:r>
        <w:instrText xml:space="preserve"> PAGEREF _Toc140739038 \h </w:instrText>
      </w:r>
      <w:r>
        <w:fldChar w:fldCharType="separate"/>
      </w:r>
      <w:r>
        <w:t>215</w:t>
      </w:r>
      <w:r>
        <w:fldChar w:fldCharType="end"/>
      </w:r>
    </w:p>
    <w:p w14:paraId="3B72C13E" w14:textId="77777777" w:rsidR="00EF02C3" w:rsidRDefault="00EF02C3">
      <w:pPr>
        <w:pStyle w:val="31"/>
        <w:rPr>
          <w:rFonts w:asciiTheme="minorHAnsi" w:hAnsiTheme="minorHAnsi" w:cstheme="minorBidi"/>
          <w:kern w:val="2"/>
          <w:sz w:val="21"/>
          <w:szCs w:val="22"/>
          <w:lang w:val="en-US" w:eastAsia="zh-CN"/>
        </w:rPr>
      </w:pPr>
      <w:r>
        <w:t>D.1.3.4</w:t>
      </w:r>
      <w:r>
        <w:tab/>
        <w:t>EF</w:t>
      </w:r>
      <w:r w:rsidRPr="00703990">
        <w:rPr>
          <w:vertAlign w:val="subscript"/>
        </w:rPr>
        <w:t>M2MNID</w:t>
      </w:r>
      <w:r>
        <w:t xml:space="preserve"> (M2M Node Identifier)</w:t>
      </w:r>
      <w:r>
        <w:tab/>
      </w:r>
      <w:r>
        <w:fldChar w:fldCharType="begin"/>
      </w:r>
      <w:r>
        <w:instrText xml:space="preserve"> PAGEREF _Toc140739039 \h </w:instrText>
      </w:r>
      <w:r>
        <w:fldChar w:fldCharType="separate"/>
      </w:r>
      <w:r>
        <w:t>216</w:t>
      </w:r>
      <w:r>
        <w:fldChar w:fldCharType="end"/>
      </w:r>
    </w:p>
    <w:p w14:paraId="3C6C391F" w14:textId="77777777" w:rsidR="00EF02C3" w:rsidRDefault="00EF02C3">
      <w:pPr>
        <w:pStyle w:val="31"/>
        <w:rPr>
          <w:rFonts w:asciiTheme="minorHAnsi" w:hAnsiTheme="minorHAnsi" w:cstheme="minorBidi"/>
          <w:kern w:val="2"/>
          <w:sz w:val="21"/>
          <w:szCs w:val="22"/>
          <w:lang w:val="en-US" w:eastAsia="zh-CN"/>
        </w:rPr>
      </w:pPr>
      <w:r>
        <w:t>D.1.3.5</w:t>
      </w:r>
      <w:r>
        <w:tab/>
        <w:t>EF</w:t>
      </w:r>
      <w:r w:rsidRPr="00703990">
        <w:rPr>
          <w:vertAlign w:val="subscript"/>
        </w:rPr>
        <w:t>CSEID</w:t>
      </w:r>
      <w:r>
        <w:t xml:space="preserve"> (local CSE Identifier)</w:t>
      </w:r>
      <w:r>
        <w:tab/>
      </w:r>
      <w:r>
        <w:fldChar w:fldCharType="begin"/>
      </w:r>
      <w:r>
        <w:instrText xml:space="preserve"> PAGEREF _Toc140739040 \h </w:instrText>
      </w:r>
      <w:r>
        <w:fldChar w:fldCharType="separate"/>
      </w:r>
      <w:r>
        <w:t>216</w:t>
      </w:r>
      <w:r>
        <w:fldChar w:fldCharType="end"/>
      </w:r>
    </w:p>
    <w:p w14:paraId="1ED82CAF" w14:textId="77777777" w:rsidR="00EF02C3" w:rsidRDefault="00EF02C3">
      <w:pPr>
        <w:pStyle w:val="31"/>
        <w:rPr>
          <w:rFonts w:asciiTheme="minorHAnsi" w:hAnsiTheme="minorHAnsi" w:cstheme="minorBidi"/>
          <w:kern w:val="2"/>
          <w:sz w:val="21"/>
          <w:szCs w:val="22"/>
          <w:lang w:val="en-US" w:eastAsia="zh-CN"/>
        </w:rPr>
      </w:pPr>
      <w:r>
        <w:t>D.1.3.6</w:t>
      </w:r>
      <w:r>
        <w:tab/>
        <w:t>EF</w:t>
      </w:r>
      <w:r w:rsidRPr="00703990">
        <w:rPr>
          <w:vertAlign w:val="subscript"/>
        </w:rPr>
        <w:t>M2MAE-ID</w:t>
      </w:r>
      <w:r>
        <w:t xml:space="preserve"> (M2M Application Identifiers list)</w:t>
      </w:r>
      <w:r>
        <w:tab/>
      </w:r>
      <w:r>
        <w:fldChar w:fldCharType="begin"/>
      </w:r>
      <w:r>
        <w:instrText xml:space="preserve"> PAGEREF _Toc140739041 \h </w:instrText>
      </w:r>
      <w:r>
        <w:fldChar w:fldCharType="separate"/>
      </w:r>
      <w:r>
        <w:t>217</w:t>
      </w:r>
      <w:r>
        <w:fldChar w:fldCharType="end"/>
      </w:r>
    </w:p>
    <w:p w14:paraId="663707EB" w14:textId="77777777" w:rsidR="00EF02C3" w:rsidRDefault="00EF02C3">
      <w:pPr>
        <w:pStyle w:val="31"/>
        <w:rPr>
          <w:rFonts w:asciiTheme="minorHAnsi" w:hAnsiTheme="minorHAnsi" w:cstheme="minorBidi"/>
          <w:kern w:val="2"/>
          <w:sz w:val="21"/>
          <w:szCs w:val="22"/>
          <w:lang w:val="en-US" w:eastAsia="zh-CN"/>
        </w:rPr>
      </w:pPr>
      <w:r>
        <w:t>D.1.3.7</w:t>
      </w:r>
      <w:r>
        <w:tab/>
        <w:t>EF</w:t>
      </w:r>
      <w:r w:rsidRPr="00703990">
        <w:rPr>
          <w:vertAlign w:val="subscript"/>
        </w:rPr>
        <w:t>INCSEIDS</w:t>
      </w:r>
      <w:r>
        <w:t xml:space="preserve"> (M2M IN-CSE IDs list)</w:t>
      </w:r>
      <w:r>
        <w:tab/>
      </w:r>
      <w:r>
        <w:fldChar w:fldCharType="begin"/>
      </w:r>
      <w:r>
        <w:instrText xml:space="preserve"> PAGEREF _Toc140739042 \h </w:instrText>
      </w:r>
      <w:r>
        <w:fldChar w:fldCharType="separate"/>
      </w:r>
      <w:r>
        <w:t>217</w:t>
      </w:r>
      <w:r>
        <w:fldChar w:fldCharType="end"/>
      </w:r>
    </w:p>
    <w:p w14:paraId="6837B41C" w14:textId="77777777" w:rsidR="00EF02C3" w:rsidRDefault="00EF02C3">
      <w:pPr>
        <w:pStyle w:val="31"/>
        <w:rPr>
          <w:rFonts w:asciiTheme="minorHAnsi" w:hAnsiTheme="minorHAnsi" w:cstheme="minorBidi"/>
          <w:kern w:val="2"/>
          <w:sz w:val="21"/>
          <w:szCs w:val="22"/>
          <w:lang w:val="en-US" w:eastAsia="zh-CN"/>
        </w:rPr>
      </w:pPr>
      <w:r>
        <w:t>D.1.3.8</w:t>
      </w:r>
      <w:r>
        <w:tab/>
        <w:t>EF</w:t>
      </w:r>
      <w:r w:rsidRPr="00703990">
        <w:rPr>
          <w:vertAlign w:val="subscript"/>
        </w:rPr>
        <w:t>MAFFQDN</w:t>
      </w:r>
      <w:r>
        <w:t xml:space="preserve"> (MAF-FQDN)</w:t>
      </w:r>
      <w:r>
        <w:tab/>
      </w:r>
      <w:r>
        <w:fldChar w:fldCharType="begin"/>
      </w:r>
      <w:r>
        <w:instrText xml:space="preserve"> PAGEREF _Toc140739043 \h </w:instrText>
      </w:r>
      <w:r>
        <w:fldChar w:fldCharType="separate"/>
      </w:r>
      <w:r>
        <w:t>218</w:t>
      </w:r>
      <w:r>
        <w:fldChar w:fldCharType="end"/>
      </w:r>
    </w:p>
    <w:p w14:paraId="3C058C09" w14:textId="77777777" w:rsidR="00EF02C3" w:rsidRDefault="00EF02C3">
      <w:pPr>
        <w:pStyle w:val="31"/>
        <w:rPr>
          <w:rFonts w:asciiTheme="minorHAnsi" w:hAnsiTheme="minorHAnsi" w:cstheme="minorBidi"/>
          <w:kern w:val="2"/>
          <w:sz w:val="21"/>
          <w:szCs w:val="22"/>
          <w:lang w:val="en-US" w:eastAsia="zh-CN"/>
        </w:rPr>
      </w:pPr>
      <w:r>
        <w:t>D.1.3.9</w:t>
      </w:r>
      <w:r>
        <w:tab/>
        <w:t>EF</w:t>
      </w:r>
      <w:r w:rsidRPr="00703990">
        <w:rPr>
          <w:vertAlign w:val="subscript"/>
        </w:rPr>
        <w:t>MEFID</w:t>
      </w:r>
      <w:r>
        <w:t xml:space="preserve"> (M2M Enrolment Function Identifier)</w:t>
      </w:r>
      <w:r>
        <w:tab/>
      </w:r>
      <w:r>
        <w:fldChar w:fldCharType="begin"/>
      </w:r>
      <w:r>
        <w:instrText xml:space="preserve"> PAGEREF _Toc140739044 \h </w:instrText>
      </w:r>
      <w:r>
        <w:fldChar w:fldCharType="separate"/>
      </w:r>
      <w:r>
        <w:t>218</w:t>
      </w:r>
      <w:r>
        <w:fldChar w:fldCharType="end"/>
      </w:r>
    </w:p>
    <w:p w14:paraId="3BDA0465" w14:textId="77777777" w:rsidR="00EF02C3" w:rsidRDefault="00EF02C3">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_Toc140739045 \h </w:instrText>
      </w:r>
      <w:r>
        <w:fldChar w:fldCharType="separate"/>
      </w:r>
      <w:r>
        <w:t>219</w:t>
      </w:r>
      <w:r>
        <w:fldChar w:fldCharType="end"/>
      </w:r>
    </w:p>
    <w:p w14:paraId="35E76957" w14:textId="77777777" w:rsidR="00EF02C3" w:rsidRDefault="00EF02C3">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_Toc140739046 \h </w:instrText>
      </w:r>
      <w:r>
        <w:fldChar w:fldCharType="separate"/>
      </w:r>
      <w:r>
        <w:t>219</w:t>
      </w:r>
      <w:r>
        <w:fldChar w:fldCharType="end"/>
      </w:r>
    </w:p>
    <w:p w14:paraId="09C0EF7F" w14:textId="77777777" w:rsidR="00EF02C3" w:rsidRDefault="00EF02C3">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_Toc140739047 \h </w:instrText>
      </w:r>
      <w:r>
        <w:fldChar w:fldCharType="separate"/>
      </w:r>
      <w:r>
        <w:t>219</w:t>
      </w:r>
      <w:r>
        <w:fldChar w:fldCharType="end"/>
      </w:r>
    </w:p>
    <w:p w14:paraId="49B09A27" w14:textId="77777777" w:rsidR="00EF02C3" w:rsidRDefault="00EF02C3">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_Toc140739048 \h </w:instrText>
      </w:r>
      <w:r>
        <w:fldChar w:fldCharType="separate"/>
      </w:r>
      <w:r>
        <w:t>219</w:t>
      </w:r>
      <w:r>
        <w:fldChar w:fldCharType="end"/>
      </w:r>
    </w:p>
    <w:p w14:paraId="17169ACB" w14:textId="77777777" w:rsidR="00EF02C3" w:rsidRDefault="00EF02C3">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_Toc140739049 \h </w:instrText>
      </w:r>
      <w:r>
        <w:fldChar w:fldCharType="separate"/>
      </w:r>
      <w:r>
        <w:t>219</w:t>
      </w:r>
      <w:r>
        <w:fldChar w:fldCharType="end"/>
      </w:r>
    </w:p>
    <w:p w14:paraId="593D224E" w14:textId="77777777" w:rsidR="00EF02C3" w:rsidRDefault="00EF02C3">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_Toc140739050 \h </w:instrText>
      </w:r>
      <w:r>
        <w:fldChar w:fldCharType="separate"/>
      </w:r>
      <w:r>
        <w:t>219</w:t>
      </w:r>
      <w:r>
        <w:fldChar w:fldCharType="end"/>
      </w:r>
    </w:p>
    <w:p w14:paraId="1959EBE5" w14:textId="77777777" w:rsidR="00EF02C3" w:rsidRDefault="00EF02C3">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_Toc140739051 \h </w:instrText>
      </w:r>
      <w:r>
        <w:fldChar w:fldCharType="separate"/>
      </w:r>
      <w:r>
        <w:t>220</w:t>
      </w:r>
      <w:r>
        <w:fldChar w:fldCharType="end"/>
      </w:r>
    </w:p>
    <w:p w14:paraId="29BB76B3" w14:textId="77777777" w:rsidR="00EF02C3" w:rsidRDefault="00EF02C3">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_Toc140739052 \h </w:instrText>
      </w:r>
      <w:r>
        <w:fldChar w:fldCharType="separate"/>
      </w:r>
      <w:r>
        <w:t>220</w:t>
      </w:r>
      <w:r>
        <w:fldChar w:fldCharType="end"/>
      </w:r>
    </w:p>
    <w:p w14:paraId="17C587F2" w14:textId="77777777" w:rsidR="00EF02C3" w:rsidRDefault="00EF02C3">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_Toc140739053 \h </w:instrText>
      </w:r>
      <w:r>
        <w:fldChar w:fldCharType="separate"/>
      </w:r>
      <w:r>
        <w:t>220</w:t>
      </w:r>
      <w:r>
        <w:fldChar w:fldCharType="end"/>
      </w:r>
    </w:p>
    <w:p w14:paraId="0FFD1D5E" w14:textId="77777777" w:rsidR="00EF02C3" w:rsidRDefault="00EF02C3">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_Toc140739054 \h </w:instrText>
      </w:r>
      <w:r>
        <w:fldChar w:fldCharType="separate"/>
      </w:r>
      <w:r>
        <w:t>220</w:t>
      </w:r>
      <w:r>
        <w:fldChar w:fldCharType="end"/>
      </w:r>
    </w:p>
    <w:p w14:paraId="7C5C5970" w14:textId="77777777" w:rsidR="00EF02C3" w:rsidRDefault="00EF02C3">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_Toc140739055 \h </w:instrText>
      </w:r>
      <w:r>
        <w:fldChar w:fldCharType="separate"/>
      </w:r>
      <w:r>
        <w:t>221</w:t>
      </w:r>
      <w:r>
        <w:fldChar w:fldCharType="end"/>
      </w:r>
    </w:p>
    <w:p w14:paraId="7DE02A06" w14:textId="77777777" w:rsidR="00EF02C3" w:rsidRDefault="00EF02C3">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_Toc140739056 \h </w:instrText>
      </w:r>
      <w:r>
        <w:fldChar w:fldCharType="separate"/>
      </w:r>
      <w:r>
        <w:t>221</w:t>
      </w:r>
      <w:r>
        <w:fldChar w:fldCharType="end"/>
      </w:r>
    </w:p>
    <w:p w14:paraId="1BB930A0" w14:textId="77777777" w:rsidR="00EF02C3" w:rsidRDefault="00EF02C3">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_Toc140739057 \h </w:instrText>
      </w:r>
      <w:r>
        <w:fldChar w:fldCharType="separate"/>
      </w:r>
      <w:r>
        <w:t>221</w:t>
      </w:r>
      <w:r>
        <w:fldChar w:fldCharType="end"/>
      </w:r>
    </w:p>
    <w:p w14:paraId="2A8B3B20" w14:textId="77777777" w:rsidR="00EF02C3" w:rsidRDefault="00EF02C3">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_Toc140739058 \h </w:instrText>
      </w:r>
      <w:r>
        <w:fldChar w:fldCharType="separate"/>
      </w:r>
      <w:r>
        <w:t>221</w:t>
      </w:r>
      <w:r>
        <w:fldChar w:fldCharType="end"/>
      </w:r>
    </w:p>
    <w:p w14:paraId="3A67FBAA" w14:textId="77777777" w:rsidR="00EF02C3" w:rsidRDefault="00EF02C3">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_Toc140739059 \h </w:instrText>
      </w:r>
      <w:r>
        <w:fldChar w:fldCharType="separate"/>
      </w:r>
      <w:r>
        <w:t>221</w:t>
      </w:r>
      <w:r>
        <w:fldChar w:fldCharType="end"/>
      </w:r>
    </w:p>
    <w:p w14:paraId="422E75B6" w14:textId="77777777" w:rsidR="00EF02C3" w:rsidRDefault="00EF02C3">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_Toc140739060 \h </w:instrText>
      </w:r>
      <w:r>
        <w:fldChar w:fldCharType="separate"/>
      </w:r>
      <w:r>
        <w:t>223</w:t>
      </w:r>
      <w:r>
        <w:fldChar w:fldCharType="end"/>
      </w:r>
    </w:p>
    <w:p w14:paraId="0B668F80" w14:textId="77777777" w:rsidR="00EF02C3" w:rsidRDefault="00EF02C3">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_Toc140739061 \h </w:instrText>
      </w:r>
      <w:r>
        <w:fldChar w:fldCharType="separate"/>
      </w:r>
      <w:r>
        <w:t>223</w:t>
      </w:r>
      <w:r>
        <w:fldChar w:fldCharType="end"/>
      </w:r>
    </w:p>
    <w:p w14:paraId="789BE6CE" w14:textId="77777777" w:rsidR="00EF02C3" w:rsidRDefault="00EF02C3">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_Toc140739062 \h </w:instrText>
      </w:r>
      <w:r>
        <w:fldChar w:fldCharType="separate"/>
      </w:r>
      <w:r>
        <w:t>223</w:t>
      </w:r>
      <w:r>
        <w:fldChar w:fldCharType="end"/>
      </w:r>
    </w:p>
    <w:p w14:paraId="0FF26DB7" w14:textId="77777777" w:rsidR="00EF02C3" w:rsidRDefault="00EF02C3">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_Toc140739063 \h </w:instrText>
      </w:r>
      <w:r>
        <w:fldChar w:fldCharType="separate"/>
      </w:r>
      <w:r>
        <w:t>223</w:t>
      </w:r>
      <w:r>
        <w:fldChar w:fldCharType="end"/>
      </w:r>
    </w:p>
    <w:p w14:paraId="6267C924" w14:textId="77777777" w:rsidR="00EF02C3" w:rsidRDefault="00EF02C3">
      <w:pPr>
        <w:pStyle w:val="10"/>
        <w:rPr>
          <w:rFonts w:asciiTheme="minorHAnsi" w:hAnsiTheme="minorHAnsi" w:cstheme="minorBidi"/>
          <w:kern w:val="2"/>
          <w:sz w:val="21"/>
          <w:szCs w:val="22"/>
          <w:lang w:val="en-US" w:eastAsia="zh-CN"/>
        </w:rPr>
      </w:pPr>
      <w:r>
        <w:t>E.3</w:t>
      </w:r>
      <w:r>
        <w:tab/>
        <w:t>List of SFI values at the ADF</w:t>
      </w:r>
      <w:r w:rsidRPr="00703990">
        <w:rPr>
          <w:vertAlign w:val="subscript"/>
        </w:rPr>
        <w:t>M2MSM</w:t>
      </w:r>
      <w:r>
        <w:t xml:space="preserve"> or DF</w:t>
      </w:r>
      <w:r w:rsidRPr="00703990">
        <w:rPr>
          <w:vertAlign w:val="subscript"/>
        </w:rPr>
        <w:t>M2M</w:t>
      </w:r>
      <w:r>
        <w:t xml:space="preserve"> level</w:t>
      </w:r>
      <w:r>
        <w:tab/>
      </w:r>
      <w:r>
        <w:fldChar w:fldCharType="begin"/>
      </w:r>
      <w:r>
        <w:instrText xml:space="preserve"> PAGEREF _Toc140739064 \h </w:instrText>
      </w:r>
      <w:r>
        <w:fldChar w:fldCharType="separate"/>
      </w:r>
      <w:r>
        <w:t>224</w:t>
      </w:r>
      <w:r>
        <w:fldChar w:fldCharType="end"/>
      </w:r>
    </w:p>
    <w:p w14:paraId="429C44BE" w14:textId="77777777" w:rsidR="00EF02C3" w:rsidRDefault="00EF02C3">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_Toc140739065 \h </w:instrText>
      </w:r>
      <w:r>
        <w:fldChar w:fldCharType="separate"/>
      </w:r>
      <w:r>
        <w:t>224</w:t>
      </w:r>
      <w:r>
        <w:fldChar w:fldCharType="end"/>
      </w:r>
    </w:p>
    <w:p w14:paraId="0005FEA0" w14:textId="77777777" w:rsidR="00EF02C3" w:rsidRDefault="00EF02C3">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_Toc140739066 \h </w:instrText>
      </w:r>
      <w:r>
        <w:fldChar w:fldCharType="separate"/>
      </w:r>
      <w:r>
        <w:t>225</w:t>
      </w:r>
      <w:r>
        <w:fldChar w:fldCharType="end"/>
      </w:r>
    </w:p>
    <w:p w14:paraId="0105EC30" w14:textId="77777777" w:rsidR="00EF02C3" w:rsidRDefault="00EF02C3">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_Toc140739067 \h </w:instrText>
      </w:r>
      <w:r>
        <w:fldChar w:fldCharType="separate"/>
      </w:r>
      <w:r>
        <w:t>225</w:t>
      </w:r>
      <w:r>
        <w:fldChar w:fldCharType="end"/>
      </w:r>
    </w:p>
    <w:p w14:paraId="5B42996C" w14:textId="77777777" w:rsidR="00EF02C3" w:rsidRDefault="00EF02C3">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_Toc140739068 \h </w:instrText>
      </w:r>
      <w:r>
        <w:fldChar w:fldCharType="separate"/>
      </w:r>
      <w:r>
        <w:t>225</w:t>
      </w:r>
      <w:r>
        <w:fldChar w:fldCharType="end"/>
      </w:r>
    </w:p>
    <w:p w14:paraId="25049D45" w14:textId="77777777" w:rsidR="00EF02C3" w:rsidRDefault="00EF02C3">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_Toc140739069 \h </w:instrText>
      </w:r>
      <w:r>
        <w:fldChar w:fldCharType="separate"/>
      </w:r>
      <w:r>
        <w:t>225</w:t>
      </w:r>
      <w:r>
        <w:fldChar w:fldCharType="end"/>
      </w:r>
    </w:p>
    <w:p w14:paraId="3D1229F2" w14:textId="77777777" w:rsidR="00EF02C3" w:rsidRDefault="00EF02C3">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_Toc140739070 \h </w:instrText>
      </w:r>
      <w:r>
        <w:fldChar w:fldCharType="separate"/>
      </w:r>
      <w:r>
        <w:t>225</w:t>
      </w:r>
      <w:r>
        <w:fldChar w:fldCharType="end"/>
      </w:r>
    </w:p>
    <w:p w14:paraId="7CE0067F" w14:textId="77777777" w:rsidR="00EF02C3" w:rsidRDefault="00EF02C3">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_Toc140739071 \h </w:instrText>
      </w:r>
      <w:r>
        <w:fldChar w:fldCharType="separate"/>
      </w:r>
      <w:r>
        <w:t>226</w:t>
      </w:r>
      <w:r>
        <w:fldChar w:fldCharType="end"/>
      </w:r>
    </w:p>
    <w:p w14:paraId="39663152" w14:textId="77777777" w:rsidR="00EF02C3" w:rsidRDefault="00EF02C3">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_Toc140739072 \h </w:instrText>
      </w:r>
      <w:r>
        <w:fldChar w:fldCharType="separate"/>
      </w:r>
      <w:r>
        <w:t>226</w:t>
      </w:r>
      <w:r>
        <w:fldChar w:fldCharType="end"/>
      </w:r>
    </w:p>
    <w:p w14:paraId="207EE1F2" w14:textId="77777777" w:rsidR="00EF02C3" w:rsidRDefault="00EF02C3">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_Toc140739073 \h </w:instrText>
      </w:r>
      <w:r>
        <w:fldChar w:fldCharType="separate"/>
      </w:r>
      <w:r>
        <w:t>226</w:t>
      </w:r>
      <w:r>
        <w:fldChar w:fldCharType="end"/>
      </w:r>
    </w:p>
    <w:p w14:paraId="3EAEBB82" w14:textId="77777777" w:rsidR="00EF02C3" w:rsidRDefault="00EF02C3">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_Toc140739074 \h </w:instrText>
      </w:r>
      <w:r>
        <w:fldChar w:fldCharType="separate"/>
      </w:r>
      <w:r>
        <w:t>228</w:t>
      </w:r>
      <w:r>
        <w:fldChar w:fldCharType="end"/>
      </w:r>
    </w:p>
    <w:p w14:paraId="505C45B7" w14:textId="77777777" w:rsidR="00EF02C3" w:rsidRDefault="00EF02C3">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_Toc140739075 \h </w:instrText>
      </w:r>
      <w:r>
        <w:fldChar w:fldCharType="separate"/>
      </w:r>
      <w:r>
        <w:t>229</w:t>
      </w:r>
      <w:r>
        <w:fldChar w:fldCharType="end"/>
      </w:r>
    </w:p>
    <w:p w14:paraId="7EEB4F00" w14:textId="77777777" w:rsidR="00EF02C3" w:rsidRDefault="00EF02C3">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_Toc140739076 \h </w:instrText>
      </w:r>
      <w:r>
        <w:fldChar w:fldCharType="separate"/>
      </w:r>
      <w:r>
        <w:t>230</w:t>
      </w:r>
      <w:r>
        <w:fldChar w:fldCharType="end"/>
      </w:r>
    </w:p>
    <w:p w14:paraId="2442A4D1" w14:textId="77777777" w:rsidR="00EF02C3" w:rsidRDefault="00EF02C3">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_Toc140739077 \h </w:instrText>
      </w:r>
      <w:r>
        <w:fldChar w:fldCharType="separate"/>
      </w:r>
      <w:r>
        <w:t>231</w:t>
      </w:r>
      <w:r>
        <w:fldChar w:fldCharType="end"/>
      </w:r>
    </w:p>
    <w:p w14:paraId="2BB9BC78"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J (normative): List of Privacy Attributes</w:t>
      </w:r>
      <w:r>
        <w:tab/>
      </w:r>
      <w:r>
        <w:fldChar w:fldCharType="begin"/>
      </w:r>
      <w:r>
        <w:instrText xml:space="preserve"> PAGEREF _Toc140739078 \h </w:instrText>
      </w:r>
      <w:r>
        <w:fldChar w:fldCharType="separate"/>
      </w:r>
      <w:r>
        <w:t>232</w:t>
      </w:r>
      <w:r>
        <w:fldChar w:fldCharType="end"/>
      </w:r>
    </w:p>
    <w:p w14:paraId="0F801992"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K (informative): Terms and Conditions Mark-up Language implementation</w:t>
      </w:r>
      <w:r w:rsidRPr="00703990">
        <w:rPr>
          <w:rFonts w:eastAsia="Calibri"/>
        </w:rPr>
        <w:t xml:space="preserve"> rules</w:t>
      </w:r>
      <w:r>
        <w:tab/>
      </w:r>
      <w:r>
        <w:fldChar w:fldCharType="begin"/>
      </w:r>
      <w:r>
        <w:instrText xml:space="preserve"> PAGEREF _Toc140739079 \h </w:instrText>
      </w:r>
      <w:r>
        <w:fldChar w:fldCharType="separate"/>
      </w:r>
      <w:r>
        <w:t>241</w:t>
      </w:r>
      <w:r>
        <w:fldChar w:fldCharType="end"/>
      </w:r>
    </w:p>
    <w:p w14:paraId="40619E93"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L (informative): Example SCEP implementation</w:t>
      </w:r>
      <w:r>
        <w:tab/>
      </w:r>
      <w:r>
        <w:fldChar w:fldCharType="begin"/>
      </w:r>
      <w:r>
        <w:instrText xml:space="preserve"> PAGEREF _Toc140739080 \h </w:instrText>
      </w:r>
      <w:r>
        <w:fldChar w:fldCharType="separate"/>
      </w:r>
      <w:r>
        <w:t>243</w:t>
      </w:r>
      <w:r>
        <w:fldChar w:fldCharType="end"/>
      </w:r>
    </w:p>
    <w:p w14:paraId="7C0D5181" w14:textId="77777777" w:rsidR="00EF02C3" w:rsidRDefault="00EF02C3">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_Toc140739081 \h </w:instrText>
      </w:r>
      <w:r>
        <w:fldChar w:fldCharType="separate"/>
      </w:r>
      <w:r>
        <w:t>243</w:t>
      </w:r>
      <w:r>
        <w:fldChar w:fldCharType="end"/>
      </w:r>
    </w:p>
    <w:p w14:paraId="25FCB57B" w14:textId="77777777" w:rsidR="00EF02C3" w:rsidRDefault="00EF02C3">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_Toc140739082 \h </w:instrText>
      </w:r>
      <w:r>
        <w:fldChar w:fldCharType="separate"/>
      </w:r>
      <w:r>
        <w:t>243</w:t>
      </w:r>
      <w:r>
        <w:fldChar w:fldCharType="end"/>
      </w:r>
    </w:p>
    <w:p w14:paraId="6ACAEDA6"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M</w:t>
      </w:r>
      <w:r>
        <w:t>: Void</w:t>
      </w:r>
      <w:r>
        <w:tab/>
      </w:r>
      <w:r>
        <w:fldChar w:fldCharType="begin"/>
      </w:r>
      <w:r>
        <w:instrText xml:space="preserve"> PAGEREF _Toc140739083 \h </w:instrText>
      </w:r>
      <w:r>
        <w:fldChar w:fldCharType="separate"/>
      </w:r>
      <w:r>
        <w:t>248</w:t>
      </w:r>
      <w:r>
        <w:fldChar w:fldCharType="end"/>
      </w:r>
    </w:p>
    <w:p w14:paraId="060BDB77"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N</w:t>
      </w:r>
      <w:r>
        <w:t>: Void</w:t>
      </w:r>
      <w:r>
        <w:tab/>
      </w:r>
      <w:r>
        <w:fldChar w:fldCharType="begin"/>
      </w:r>
      <w:r>
        <w:instrText xml:space="preserve"> PAGEREF _Toc140739084 \h </w:instrText>
      </w:r>
      <w:r>
        <w:fldChar w:fldCharType="separate"/>
      </w:r>
      <w:r>
        <w:t>249</w:t>
      </w:r>
      <w:r>
        <w:fldChar w:fldCharType="end"/>
      </w:r>
    </w:p>
    <w:p w14:paraId="0FEF15C3"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O</w:t>
      </w:r>
      <w:r>
        <w:t xml:space="preserve"> (informative): Considerations on Long Term Key Storage</w:t>
      </w:r>
      <w:r>
        <w:tab/>
      </w:r>
      <w:r>
        <w:fldChar w:fldCharType="begin"/>
      </w:r>
      <w:r>
        <w:instrText xml:space="preserve"> PAGEREF _Toc140739085 \h </w:instrText>
      </w:r>
      <w:r>
        <w:fldChar w:fldCharType="separate"/>
      </w:r>
      <w:r>
        <w:t>250</w:t>
      </w:r>
      <w:r>
        <w:fldChar w:fldCharType="end"/>
      </w:r>
    </w:p>
    <w:p w14:paraId="62228FC9" w14:textId="77777777" w:rsidR="00EF02C3" w:rsidRDefault="00EF02C3">
      <w:pPr>
        <w:pStyle w:val="10"/>
        <w:rPr>
          <w:rFonts w:asciiTheme="minorHAnsi" w:hAnsiTheme="minorHAnsi" w:cstheme="minorBidi"/>
          <w:kern w:val="2"/>
          <w:sz w:val="21"/>
          <w:szCs w:val="22"/>
          <w:lang w:val="en-US" w:eastAsia="zh-CN"/>
        </w:rPr>
      </w:pPr>
      <w:r>
        <w:t>History</w:t>
      </w:r>
      <w:r>
        <w:tab/>
      </w:r>
      <w:r>
        <w:fldChar w:fldCharType="begin"/>
      </w:r>
      <w:r>
        <w:instrText xml:space="preserve"> PAGEREF _Toc140739086 \h </w:instrText>
      </w:r>
      <w:r>
        <w:fldChar w:fldCharType="separate"/>
      </w:r>
      <w:r>
        <w:t>251</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3" w:name="_Toc507668651"/>
      <w:bookmarkStart w:id="4" w:name="_Toc105003027"/>
      <w:bookmarkStart w:id="5" w:name="_Toc106722894"/>
      <w:bookmarkStart w:id="6" w:name="_Toc140738684"/>
      <w:r w:rsidRPr="00776264">
        <w:lastRenderedPageBreak/>
        <w:t>1</w:t>
      </w:r>
      <w:r w:rsidRPr="00776264">
        <w:tab/>
        <w:t>Scope</w:t>
      </w:r>
      <w:bookmarkEnd w:id="3"/>
      <w:bookmarkEnd w:id="4"/>
      <w:bookmarkEnd w:id="5"/>
      <w:bookmarkEnd w:id="6"/>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7" w:name="_Toc507668652"/>
      <w:bookmarkStart w:id="8" w:name="_Toc105003028"/>
      <w:bookmarkStart w:id="9" w:name="_Toc106722895"/>
      <w:bookmarkStart w:id="10" w:name="_Toc140738685"/>
      <w:r w:rsidRPr="00776264">
        <w:t>2</w:t>
      </w:r>
      <w:r w:rsidRPr="00776264">
        <w:tab/>
        <w:t>References</w:t>
      </w:r>
      <w:bookmarkEnd w:id="7"/>
      <w:bookmarkEnd w:id="8"/>
      <w:bookmarkEnd w:id="9"/>
      <w:bookmarkEnd w:id="10"/>
    </w:p>
    <w:p w14:paraId="12DEF58D" w14:textId="77777777" w:rsidR="00CE407D" w:rsidRPr="00776264" w:rsidRDefault="00CE407D" w:rsidP="00CE407D">
      <w:pPr>
        <w:pStyle w:val="2"/>
      </w:pPr>
      <w:bookmarkStart w:id="11" w:name="_Toc507668653"/>
      <w:bookmarkStart w:id="12" w:name="_Toc105003029"/>
      <w:bookmarkStart w:id="13" w:name="_Toc106722896"/>
      <w:bookmarkStart w:id="14" w:name="_Toc140738686"/>
      <w:r w:rsidRPr="00776264">
        <w:t>2.1</w:t>
      </w:r>
      <w:r w:rsidRPr="00776264">
        <w:tab/>
        <w:t>Normative references</w:t>
      </w:r>
      <w:bookmarkEnd w:id="11"/>
      <w:bookmarkEnd w:id="12"/>
      <w:bookmarkEnd w:id="13"/>
      <w:bookmarkEnd w:id="14"/>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5" w:name="REF_ONEM2MTS_0001"/>
      <w:r w:rsidRPr="00776264">
        <w:fldChar w:fldCharType="begin"/>
      </w:r>
      <w:r w:rsidRPr="00776264">
        <w:instrText>SEQ REF</w:instrText>
      </w:r>
      <w:r w:rsidRPr="00776264">
        <w:fldChar w:fldCharType="separate"/>
      </w:r>
      <w:r w:rsidRPr="00776264">
        <w:t>1</w:t>
      </w:r>
      <w:r w:rsidRPr="00776264">
        <w:fldChar w:fldCharType="end"/>
      </w:r>
      <w:bookmarkEnd w:id="15"/>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6" w:name="REF_ONEM2MTS_0011"/>
      <w:r w:rsidRPr="00776264">
        <w:fldChar w:fldCharType="begin"/>
      </w:r>
      <w:r w:rsidRPr="00776264">
        <w:instrText>SEQ REF</w:instrText>
      </w:r>
      <w:r w:rsidRPr="00776264">
        <w:fldChar w:fldCharType="separate"/>
      </w:r>
      <w:r w:rsidRPr="00776264">
        <w:t>2</w:t>
      </w:r>
      <w:r w:rsidRPr="00776264">
        <w:fldChar w:fldCharType="end"/>
      </w:r>
      <w:bookmarkEnd w:id="16"/>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7" w:name="REF_VOID"/>
      <w:r w:rsidRPr="00776264">
        <w:fldChar w:fldCharType="begin"/>
      </w:r>
      <w:r w:rsidRPr="00776264">
        <w:instrText>SEQ REF</w:instrText>
      </w:r>
      <w:r w:rsidRPr="00776264">
        <w:fldChar w:fldCharType="separate"/>
      </w:r>
      <w:r w:rsidRPr="00776264">
        <w:t>3</w:t>
      </w:r>
      <w:r w:rsidRPr="00776264">
        <w:fldChar w:fldCharType="end"/>
      </w:r>
      <w:bookmarkEnd w:id="17"/>
      <w:r w:rsidRPr="00776264">
        <w:t>]</w:t>
      </w:r>
      <w:r w:rsidRPr="00776264">
        <w:tab/>
      </w:r>
      <w:r w:rsidRPr="00A656D0">
        <w:t>Void.</w:t>
      </w:r>
    </w:p>
    <w:p w14:paraId="40E75C77" w14:textId="77777777" w:rsidR="008A67D0" w:rsidRPr="00776264" w:rsidRDefault="003A296B" w:rsidP="003A296B">
      <w:pPr>
        <w:pStyle w:val="EX"/>
      </w:pPr>
      <w:r w:rsidRPr="00776264">
        <w:t>[</w:t>
      </w:r>
      <w:bookmarkStart w:id="18" w:name="REF_ONEM2MTS_0004"/>
      <w:r w:rsidRPr="00776264">
        <w:fldChar w:fldCharType="begin"/>
      </w:r>
      <w:r w:rsidRPr="00776264">
        <w:instrText>SEQ REF</w:instrText>
      </w:r>
      <w:r w:rsidRPr="00776264">
        <w:fldChar w:fldCharType="separate"/>
      </w:r>
      <w:r w:rsidRPr="00776264">
        <w:t>4</w:t>
      </w:r>
      <w:r w:rsidRPr="00776264">
        <w:fldChar w:fldCharType="end"/>
      </w:r>
      <w:bookmarkEnd w:id="18"/>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9" w:name="REF_IETFRFC5246"/>
      <w:r w:rsidRPr="00776264">
        <w:fldChar w:fldCharType="begin"/>
      </w:r>
      <w:r w:rsidRPr="00776264">
        <w:instrText>SEQ REF</w:instrText>
      </w:r>
      <w:r w:rsidRPr="00776264">
        <w:fldChar w:fldCharType="separate"/>
      </w:r>
      <w:r w:rsidRPr="00776264">
        <w:t>5</w:t>
      </w:r>
      <w:r w:rsidRPr="00776264">
        <w:fldChar w:fldCharType="end"/>
      </w:r>
      <w:bookmarkEnd w:id="19"/>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 w:name="REF_IETFRFC6347"/>
      <w:r w:rsidRPr="00776264">
        <w:fldChar w:fldCharType="begin"/>
      </w:r>
      <w:r w:rsidRPr="00776264">
        <w:instrText>SEQ REF</w:instrText>
      </w:r>
      <w:r w:rsidRPr="00776264">
        <w:fldChar w:fldCharType="separate"/>
      </w:r>
      <w:r w:rsidRPr="00776264">
        <w:t>6</w:t>
      </w:r>
      <w:r w:rsidRPr="00776264">
        <w:fldChar w:fldCharType="end"/>
      </w:r>
      <w:bookmarkEnd w:id="20"/>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1" w:name="REF_TS102225"/>
      <w:r w:rsidRPr="00776264">
        <w:fldChar w:fldCharType="begin"/>
      </w:r>
      <w:r w:rsidRPr="00776264">
        <w:instrText>SEQ REF</w:instrText>
      </w:r>
      <w:r w:rsidRPr="00776264">
        <w:fldChar w:fldCharType="separate"/>
      </w:r>
      <w:r w:rsidRPr="00776264">
        <w:t>7</w:t>
      </w:r>
      <w:r w:rsidRPr="00776264">
        <w:fldChar w:fldCharType="end"/>
      </w:r>
      <w:bookmarkEnd w:id="21"/>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2" w:name="REF_TS102226"/>
      <w:r w:rsidRPr="00776264">
        <w:fldChar w:fldCharType="begin"/>
      </w:r>
      <w:r w:rsidRPr="00776264">
        <w:instrText>SEQ REF</w:instrText>
      </w:r>
      <w:r w:rsidRPr="00776264">
        <w:fldChar w:fldCharType="separate"/>
      </w:r>
      <w:r w:rsidRPr="00776264">
        <w:t>8</w:t>
      </w:r>
      <w:r w:rsidRPr="00776264">
        <w:fldChar w:fldCharType="end"/>
      </w:r>
      <w:bookmarkEnd w:id="22"/>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3" w:name="REF_3GPPTS31115"/>
      <w:r w:rsidRPr="00776264">
        <w:fldChar w:fldCharType="begin"/>
      </w:r>
      <w:r w:rsidRPr="00776264">
        <w:instrText>SEQ REF</w:instrText>
      </w:r>
      <w:r w:rsidRPr="00776264">
        <w:fldChar w:fldCharType="separate"/>
      </w:r>
      <w:r w:rsidRPr="00776264">
        <w:t>9</w:t>
      </w:r>
      <w:r w:rsidRPr="00776264">
        <w:fldChar w:fldCharType="end"/>
      </w:r>
      <w:bookmarkEnd w:id="23"/>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4" w:name="REF_3GPPTS31116"/>
      <w:r w:rsidRPr="00776264">
        <w:fldChar w:fldCharType="begin"/>
      </w:r>
      <w:r w:rsidRPr="00776264">
        <w:instrText>SEQ REF</w:instrText>
      </w:r>
      <w:r w:rsidRPr="00776264">
        <w:fldChar w:fldCharType="separate"/>
      </w:r>
      <w:r w:rsidRPr="00776264">
        <w:t>10</w:t>
      </w:r>
      <w:r w:rsidRPr="00776264">
        <w:fldChar w:fldCharType="end"/>
      </w:r>
      <w:bookmarkEnd w:id="24"/>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5" w:name="REF_3GPP2CS0078_0"/>
      <w:r w:rsidRPr="00776264">
        <w:fldChar w:fldCharType="begin"/>
      </w:r>
      <w:r w:rsidRPr="00776264">
        <w:instrText>SEQ REF</w:instrText>
      </w:r>
      <w:r w:rsidRPr="00776264">
        <w:fldChar w:fldCharType="separate"/>
      </w:r>
      <w:r w:rsidRPr="00776264">
        <w:t>11</w:t>
      </w:r>
      <w:r w:rsidRPr="00776264">
        <w:fldChar w:fldCharType="end"/>
      </w:r>
      <w:bookmarkEnd w:id="25"/>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6" w:name="REF_3GPP2CS0079_0"/>
      <w:r w:rsidRPr="00776264">
        <w:fldChar w:fldCharType="begin"/>
      </w:r>
      <w:r w:rsidRPr="00776264">
        <w:instrText>SEQ REF</w:instrText>
      </w:r>
      <w:r w:rsidRPr="00776264">
        <w:fldChar w:fldCharType="separate"/>
      </w:r>
      <w:r w:rsidRPr="00776264">
        <w:t>12</w:t>
      </w:r>
      <w:r w:rsidRPr="00776264">
        <w:fldChar w:fldCharType="end"/>
      </w:r>
      <w:bookmarkEnd w:id="26"/>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7" w:name="REF_3GPPTS33220"/>
      <w:r w:rsidRPr="00776264">
        <w:fldChar w:fldCharType="begin"/>
      </w:r>
      <w:r w:rsidRPr="00776264">
        <w:instrText>SEQ REF</w:instrText>
      </w:r>
      <w:r w:rsidRPr="00776264">
        <w:fldChar w:fldCharType="separate"/>
      </w:r>
      <w:r w:rsidRPr="00776264">
        <w:t>13</w:t>
      </w:r>
      <w:r w:rsidRPr="00776264">
        <w:fldChar w:fldCharType="end"/>
      </w:r>
      <w:bookmarkEnd w:id="27"/>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8" w:name="REF_3GPP2SS0109_A"/>
      <w:r w:rsidRPr="00776264">
        <w:fldChar w:fldCharType="begin"/>
      </w:r>
      <w:r w:rsidRPr="00776264">
        <w:instrText>SEQ REF</w:instrText>
      </w:r>
      <w:r w:rsidRPr="00776264">
        <w:fldChar w:fldCharType="separate"/>
      </w:r>
      <w:r w:rsidRPr="00776264">
        <w:t>14</w:t>
      </w:r>
      <w:r w:rsidRPr="00776264">
        <w:fldChar w:fldCharType="end"/>
      </w:r>
      <w:bookmarkEnd w:id="28"/>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9" w:name="REF_IETFRFC4279"/>
      <w:r w:rsidRPr="00776264">
        <w:fldChar w:fldCharType="begin"/>
      </w:r>
      <w:r w:rsidRPr="00776264">
        <w:instrText>SEQ REF</w:instrText>
      </w:r>
      <w:r w:rsidRPr="00776264">
        <w:fldChar w:fldCharType="separate"/>
      </w:r>
      <w:r w:rsidRPr="00776264">
        <w:t>15</w:t>
      </w:r>
      <w:r w:rsidRPr="00776264">
        <w:fldChar w:fldCharType="end"/>
      </w:r>
      <w:bookmarkEnd w:id="29"/>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30" w:name="REF_VOID_16"/>
      <w:r w:rsidRPr="00776264">
        <w:fldChar w:fldCharType="begin"/>
      </w:r>
      <w:r w:rsidRPr="00776264">
        <w:instrText>SEQ REF</w:instrText>
      </w:r>
      <w:r w:rsidRPr="00776264">
        <w:fldChar w:fldCharType="separate"/>
      </w:r>
      <w:r w:rsidRPr="00776264">
        <w:t>16</w:t>
      </w:r>
      <w:r w:rsidRPr="00776264">
        <w:fldChar w:fldCharType="end"/>
      </w:r>
      <w:bookmarkEnd w:id="30"/>
      <w:r w:rsidRPr="00776264">
        <w:t>]</w:t>
      </w:r>
      <w:r w:rsidRPr="00776264">
        <w:tab/>
        <w:t>Void.</w:t>
      </w:r>
    </w:p>
    <w:p w14:paraId="785FDF11" w14:textId="77777777" w:rsidR="00BE633F" w:rsidRPr="00776264" w:rsidRDefault="003A296B" w:rsidP="003A296B">
      <w:pPr>
        <w:pStyle w:val="EX"/>
      </w:pPr>
      <w:r w:rsidRPr="00776264">
        <w:t>[</w:t>
      </w:r>
      <w:bookmarkStart w:id="31" w:name="REF_VOID_17"/>
      <w:r w:rsidRPr="00776264">
        <w:fldChar w:fldCharType="begin"/>
      </w:r>
      <w:r w:rsidRPr="00776264">
        <w:instrText>SEQ REF</w:instrText>
      </w:r>
      <w:r w:rsidRPr="00776264">
        <w:fldChar w:fldCharType="separate"/>
      </w:r>
      <w:r w:rsidRPr="00776264">
        <w:t>17</w:t>
      </w:r>
      <w:r w:rsidRPr="00776264">
        <w:fldChar w:fldCharType="end"/>
      </w:r>
      <w:bookmarkEnd w:id="31"/>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2" w:name="REF_IETFRFC5705"/>
      <w:r w:rsidRPr="00776264">
        <w:fldChar w:fldCharType="begin"/>
      </w:r>
      <w:r w:rsidRPr="00776264">
        <w:instrText>SEQ REF</w:instrText>
      </w:r>
      <w:r w:rsidRPr="00776264">
        <w:fldChar w:fldCharType="separate"/>
      </w:r>
      <w:r w:rsidRPr="00776264">
        <w:t>18</w:t>
      </w:r>
      <w:r w:rsidRPr="00776264">
        <w:fldChar w:fldCharType="end"/>
      </w:r>
      <w:bookmarkEnd w:id="32"/>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3"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3"/>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34"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4"/>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35"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5"/>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6"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6"/>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7" w:name="REF_TS102671"/>
      <w:r w:rsidRPr="00776264">
        <w:fldChar w:fldCharType="begin"/>
      </w:r>
      <w:r w:rsidRPr="00776264">
        <w:instrText>SEQ REF</w:instrText>
      </w:r>
      <w:r w:rsidRPr="00776264">
        <w:fldChar w:fldCharType="separate"/>
      </w:r>
      <w:r w:rsidRPr="00776264">
        <w:t>23</w:t>
      </w:r>
      <w:r w:rsidRPr="00776264">
        <w:fldChar w:fldCharType="end"/>
      </w:r>
      <w:bookmarkEnd w:id="37"/>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8" w:name="REF_TS102221"/>
      <w:r w:rsidRPr="00776264">
        <w:fldChar w:fldCharType="begin"/>
      </w:r>
      <w:r w:rsidRPr="00776264">
        <w:instrText>SEQ REF</w:instrText>
      </w:r>
      <w:r w:rsidRPr="00776264">
        <w:fldChar w:fldCharType="separate"/>
      </w:r>
      <w:r w:rsidRPr="00776264">
        <w:t>24</w:t>
      </w:r>
      <w:r w:rsidRPr="00776264">
        <w:fldChar w:fldCharType="end"/>
      </w:r>
      <w:bookmarkEnd w:id="38"/>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9" w:name="REF_TS102484"/>
      <w:r w:rsidRPr="00776264">
        <w:fldChar w:fldCharType="begin"/>
      </w:r>
      <w:r w:rsidRPr="00776264">
        <w:instrText>SEQ REF</w:instrText>
      </w:r>
      <w:r w:rsidRPr="00776264">
        <w:fldChar w:fldCharType="separate"/>
      </w:r>
      <w:r w:rsidRPr="00776264">
        <w:t>25</w:t>
      </w:r>
      <w:r w:rsidRPr="00776264">
        <w:fldChar w:fldCharType="end"/>
      </w:r>
      <w:bookmarkEnd w:id="39"/>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40" w:name="REF_ISOIEC7816_4"/>
      <w:r w:rsidRPr="00776264">
        <w:fldChar w:fldCharType="begin"/>
      </w:r>
      <w:r w:rsidRPr="00776264">
        <w:instrText>SEQ REF</w:instrText>
      </w:r>
      <w:r w:rsidRPr="00776264">
        <w:fldChar w:fldCharType="separate"/>
      </w:r>
      <w:r w:rsidRPr="00776264">
        <w:t>26</w:t>
      </w:r>
      <w:r w:rsidRPr="00776264">
        <w:fldChar w:fldCharType="end"/>
      </w:r>
      <w:bookmarkEnd w:id="40"/>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1" w:name="REF_TS101220"/>
      <w:r w:rsidRPr="00776264">
        <w:fldChar w:fldCharType="begin"/>
      </w:r>
      <w:r w:rsidRPr="00776264">
        <w:instrText>SEQ REF</w:instrText>
      </w:r>
      <w:r w:rsidRPr="00776264">
        <w:fldChar w:fldCharType="separate"/>
      </w:r>
      <w:r w:rsidRPr="00776264">
        <w:t>27</w:t>
      </w:r>
      <w:r w:rsidRPr="00776264">
        <w:fldChar w:fldCharType="end"/>
      </w:r>
      <w:bookmarkEnd w:id="41"/>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2" w:name="REF_VOID_28"/>
      <w:r w:rsidRPr="00776264">
        <w:fldChar w:fldCharType="begin"/>
      </w:r>
      <w:r w:rsidRPr="00776264">
        <w:instrText>SEQ REF</w:instrText>
      </w:r>
      <w:r w:rsidRPr="00776264">
        <w:fldChar w:fldCharType="separate"/>
      </w:r>
      <w:r w:rsidRPr="00776264">
        <w:t>28</w:t>
      </w:r>
      <w:r w:rsidRPr="00776264">
        <w:fldChar w:fldCharType="end"/>
      </w:r>
      <w:bookmarkEnd w:id="42"/>
      <w:r w:rsidRPr="00776264">
        <w:t>]</w:t>
      </w:r>
      <w:r w:rsidRPr="00776264">
        <w:tab/>
        <w:t>Void.</w:t>
      </w:r>
    </w:p>
    <w:p w14:paraId="0EA52A26" w14:textId="77777777" w:rsidR="00A77113" w:rsidRPr="00776264" w:rsidRDefault="003A296B" w:rsidP="003A296B">
      <w:pPr>
        <w:pStyle w:val="EX"/>
      </w:pPr>
      <w:r w:rsidRPr="00776264">
        <w:t>[</w:t>
      </w:r>
      <w:bookmarkStart w:id="43" w:name="REF_VOID_29"/>
      <w:r w:rsidRPr="00776264">
        <w:fldChar w:fldCharType="begin"/>
      </w:r>
      <w:r w:rsidRPr="00776264">
        <w:instrText>SEQ REF</w:instrText>
      </w:r>
      <w:r w:rsidRPr="00776264">
        <w:fldChar w:fldCharType="separate"/>
      </w:r>
      <w:r w:rsidRPr="00776264">
        <w:t>29</w:t>
      </w:r>
      <w:r w:rsidRPr="00776264">
        <w:fldChar w:fldCharType="end"/>
      </w:r>
      <w:bookmarkEnd w:id="43"/>
      <w:r w:rsidRPr="00776264">
        <w:t>]</w:t>
      </w:r>
      <w:r w:rsidRPr="00776264">
        <w:tab/>
        <w:t>Void.</w:t>
      </w:r>
    </w:p>
    <w:p w14:paraId="714EB7D6" w14:textId="77777777" w:rsidR="001C4102" w:rsidRPr="00776264" w:rsidRDefault="003A296B" w:rsidP="003A296B">
      <w:pPr>
        <w:pStyle w:val="EX"/>
      </w:pPr>
      <w:r w:rsidRPr="00776264">
        <w:t>[</w:t>
      </w:r>
      <w:bookmarkStart w:id="44" w:name="REF_VOID_30"/>
      <w:r w:rsidRPr="00776264">
        <w:fldChar w:fldCharType="begin"/>
      </w:r>
      <w:r w:rsidRPr="00776264">
        <w:instrText>SEQ REF</w:instrText>
      </w:r>
      <w:r w:rsidRPr="00776264">
        <w:fldChar w:fldCharType="separate"/>
      </w:r>
      <w:r w:rsidRPr="00776264">
        <w:t>30</w:t>
      </w:r>
      <w:r w:rsidRPr="00776264">
        <w:fldChar w:fldCharType="end"/>
      </w:r>
      <w:bookmarkEnd w:id="44"/>
      <w:r w:rsidRPr="00776264">
        <w:t>]</w:t>
      </w:r>
      <w:r w:rsidRPr="00776264">
        <w:tab/>
        <w:t>Void.</w:t>
      </w:r>
    </w:p>
    <w:p w14:paraId="73EF8A3F" w14:textId="77777777" w:rsidR="000026EA" w:rsidRPr="00776264" w:rsidRDefault="003A296B" w:rsidP="003A296B">
      <w:pPr>
        <w:pStyle w:val="EX"/>
      </w:pPr>
      <w:r w:rsidRPr="00776264">
        <w:t>[</w:t>
      </w:r>
      <w:bookmarkStart w:id="45" w:name="REF_IETFRFC6655"/>
      <w:r w:rsidRPr="00776264">
        <w:fldChar w:fldCharType="begin"/>
      </w:r>
      <w:r w:rsidRPr="00776264">
        <w:instrText>SEQ REF</w:instrText>
      </w:r>
      <w:r w:rsidRPr="00776264">
        <w:fldChar w:fldCharType="separate"/>
      </w:r>
      <w:r w:rsidRPr="00776264">
        <w:t>31</w:t>
      </w:r>
      <w:r w:rsidRPr="00776264">
        <w:fldChar w:fldCharType="end"/>
      </w:r>
      <w:bookmarkEnd w:id="45"/>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6" w:name="REF_IETFRFC5289"/>
      <w:r w:rsidRPr="00776264">
        <w:fldChar w:fldCharType="begin"/>
      </w:r>
      <w:r w:rsidRPr="00776264">
        <w:instrText>SEQ REF</w:instrText>
      </w:r>
      <w:r w:rsidRPr="00776264">
        <w:fldChar w:fldCharType="separate"/>
      </w:r>
      <w:r w:rsidRPr="00776264">
        <w:t>32</w:t>
      </w:r>
      <w:r w:rsidRPr="00776264">
        <w:fldChar w:fldCharType="end"/>
      </w:r>
      <w:bookmarkEnd w:id="46"/>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7" w:name="REF_IETFRFC2104"/>
      <w:r w:rsidRPr="00776264">
        <w:fldChar w:fldCharType="begin"/>
      </w:r>
      <w:r w:rsidRPr="00776264">
        <w:instrText>SEQ REF</w:instrText>
      </w:r>
      <w:r w:rsidRPr="00776264">
        <w:fldChar w:fldCharType="separate"/>
      </w:r>
      <w:r w:rsidRPr="00776264">
        <w:t>33</w:t>
      </w:r>
      <w:r w:rsidRPr="00776264">
        <w:fldChar w:fldCharType="end"/>
      </w:r>
      <w:bookmarkEnd w:id="47"/>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8" w:name="REF_IETFRFC5280"/>
      <w:r w:rsidRPr="00776264">
        <w:fldChar w:fldCharType="begin"/>
      </w:r>
      <w:r w:rsidRPr="00776264">
        <w:instrText>SEQ REF</w:instrText>
      </w:r>
      <w:r w:rsidRPr="00776264">
        <w:fldChar w:fldCharType="separate"/>
      </w:r>
      <w:r w:rsidRPr="00776264">
        <w:t>34</w:t>
      </w:r>
      <w:r w:rsidRPr="00776264">
        <w:fldChar w:fldCharType="end"/>
      </w:r>
      <w:bookmarkEnd w:id="48"/>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9" w:name="REF_IETFRFC6960"/>
      <w:r w:rsidRPr="00776264">
        <w:fldChar w:fldCharType="begin"/>
      </w:r>
      <w:r w:rsidRPr="00776264">
        <w:instrText>SEQ REF</w:instrText>
      </w:r>
      <w:r w:rsidRPr="00776264">
        <w:fldChar w:fldCharType="separate"/>
      </w:r>
      <w:r w:rsidRPr="00776264">
        <w:t>35</w:t>
      </w:r>
      <w:r w:rsidRPr="00776264">
        <w:fldChar w:fldCharType="end"/>
      </w:r>
      <w:bookmarkEnd w:id="49"/>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50" w:name="REF_IETFRFC6961"/>
      <w:r w:rsidRPr="00776264">
        <w:fldChar w:fldCharType="begin"/>
      </w:r>
      <w:r w:rsidRPr="00776264">
        <w:instrText>SEQ REF</w:instrText>
      </w:r>
      <w:r w:rsidRPr="00776264">
        <w:fldChar w:fldCharType="separate"/>
      </w:r>
      <w:r w:rsidRPr="00776264">
        <w:t>36</w:t>
      </w:r>
      <w:r w:rsidRPr="00776264">
        <w:fldChar w:fldCharType="end"/>
      </w:r>
      <w:bookmarkEnd w:id="50"/>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1" w:name="REF_IETFRFC7250"/>
      <w:r w:rsidRPr="00776264">
        <w:fldChar w:fldCharType="begin"/>
      </w:r>
      <w:r w:rsidRPr="00776264">
        <w:instrText>SEQ REF</w:instrText>
      </w:r>
      <w:r w:rsidRPr="00776264">
        <w:fldChar w:fldCharType="separate"/>
      </w:r>
      <w:r w:rsidRPr="00776264">
        <w:t>37</w:t>
      </w:r>
      <w:r w:rsidRPr="00776264">
        <w:fldChar w:fldCharType="end"/>
      </w:r>
      <w:bookmarkEnd w:id="51"/>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2" w:name="REF_IETFRFC7252"/>
      <w:r w:rsidRPr="00776264">
        <w:fldChar w:fldCharType="begin"/>
      </w:r>
      <w:r w:rsidRPr="00776264">
        <w:instrText>SEQ REF</w:instrText>
      </w:r>
      <w:r w:rsidRPr="00776264">
        <w:fldChar w:fldCharType="separate"/>
      </w:r>
      <w:r w:rsidRPr="00776264">
        <w:t>38</w:t>
      </w:r>
      <w:r w:rsidRPr="00776264">
        <w:fldChar w:fldCharType="end"/>
      </w:r>
      <w:bookmarkEnd w:id="52"/>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3"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3"/>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4" w:name="REF_IETFRFC6920"/>
      <w:r w:rsidRPr="00776264">
        <w:fldChar w:fldCharType="begin"/>
      </w:r>
      <w:r w:rsidRPr="00776264">
        <w:instrText>SEQ REF</w:instrText>
      </w:r>
      <w:r w:rsidRPr="00776264">
        <w:fldChar w:fldCharType="separate"/>
      </w:r>
      <w:r w:rsidRPr="00776264">
        <w:t>40</w:t>
      </w:r>
      <w:r w:rsidRPr="00776264">
        <w:fldChar w:fldCharType="end"/>
      </w:r>
      <w:bookmarkEnd w:id="54"/>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5" w:name="REF_IETFRFC3548"/>
      <w:r w:rsidRPr="00776264">
        <w:fldChar w:fldCharType="begin"/>
      </w:r>
      <w:r w:rsidRPr="00776264">
        <w:instrText>SEQ REF</w:instrText>
      </w:r>
      <w:r w:rsidRPr="00776264">
        <w:fldChar w:fldCharType="separate"/>
      </w:r>
      <w:r w:rsidRPr="00776264">
        <w:t>41</w:t>
      </w:r>
      <w:r w:rsidRPr="00776264">
        <w:fldChar w:fldCharType="end"/>
      </w:r>
      <w:bookmarkEnd w:id="55"/>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6" w:name="REF_IETFRFC5487"/>
      <w:r w:rsidRPr="00776264">
        <w:fldChar w:fldCharType="begin"/>
      </w:r>
      <w:r w:rsidRPr="00776264">
        <w:instrText>SEQ REF</w:instrText>
      </w:r>
      <w:r w:rsidRPr="00776264">
        <w:fldChar w:fldCharType="separate"/>
      </w:r>
      <w:r w:rsidRPr="00776264">
        <w:t>42</w:t>
      </w:r>
      <w:r w:rsidRPr="00776264">
        <w:fldChar w:fldCharType="end"/>
      </w:r>
      <w:bookmarkEnd w:id="56"/>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7" w:name="REF_IETFRFC4492"/>
      <w:r w:rsidRPr="00776264">
        <w:fldChar w:fldCharType="begin"/>
      </w:r>
      <w:r w:rsidRPr="00776264">
        <w:instrText>SEQ REF</w:instrText>
      </w:r>
      <w:r w:rsidRPr="00776264">
        <w:fldChar w:fldCharType="separate"/>
      </w:r>
      <w:r w:rsidRPr="00776264">
        <w:t>43</w:t>
      </w:r>
      <w:r w:rsidRPr="00776264">
        <w:fldChar w:fldCharType="end"/>
      </w:r>
      <w:bookmarkEnd w:id="57"/>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8" w:name="REF_IETFRFC6066"/>
      <w:r w:rsidRPr="00776264">
        <w:fldChar w:fldCharType="begin"/>
      </w:r>
      <w:r w:rsidRPr="00776264">
        <w:instrText>SEQ REF</w:instrText>
      </w:r>
      <w:r w:rsidRPr="00776264">
        <w:fldChar w:fldCharType="separate"/>
      </w:r>
      <w:r w:rsidRPr="00776264">
        <w:t>44</w:t>
      </w:r>
      <w:r w:rsidRPr="00776264">
        <w:fldChar w:fldCharType="end"/>
      </w:r>
      <w:bookmarkEnd w:id="58"/>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9" w:name="REF_IETFRFC7251"/>
      <w:r w:rsidRPr="00776264">
        <w:fldChar w:fldCharType="begin"/>
      </w:r>
      <w:r w:rsidRPr="00776264">
        <w:instrText>SEQ REF</w:instrText>
      </w:r>
      <w:r w:rsidRPr="00776264">
        <w:fldChar w:fldCharType="separate"/>
      </w:r>
      <w:r w:rsidRPr="00776264">
        <w:t>45</w:t>
      </w:r>
      <w:r w:rsidRPr="00776264">
        <w:fldChar w:fldCharType="end"/>
      </w:r>
      <w:bookmarkEnd w:id="59"/>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60" w:name="REF_IETFRFC5480"/>
      <w:r w:rsidRPr="00776264">
        <w:fldChar w:fldCharType="begin"/>
      </w:r>
      <w:r w:rsidRPr="00776264">
        <w:instrText>SEQ REF</w:instrText>
      </w:r>
      <w:r w:rsidRPr="00776264">
        <w:fldChar w:fldCharType="separate"/>
      </w:r>
      <w:r w:rsidRPr="00776264">
        <w:t>46</w:t>
      </w:r>
      <w:r w:rsidRPr="00776264">
        <w:fldChar w:fldCharType="end"/>
      </w:r>
      <w:bookmarkEnd w:id="60"/>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61"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1"/>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2" w:name="REF_IETFRFC5869"/>
      <w:r w:rsidRPr="00776264">
        <w:fldChar w:fldCharType="begin"/>
      </w:r>
      <w:r w:rsidRPr="00776264">
        <w:instrText>SEQ REF</w:instrText>
      </w:r>
      <w:r w:rsidRPr="00776264">
        <w:fldChar w:fldCharType="separate"/>
      </w:r>
      <w:r w:rsidRPr="00776264">
        <w:t>48</w:t>
      </w:r>
      <w:r w:rsidRPr="00776264">
        <w:fldChar w:fldCharType="end"/>
      </w:r>
      <w:bookmarkEnd w:id="62"/>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63" w:name="REF_IETFRFC7518"/>
      <w:r w:rsidRPr="00776264">
        <w:fldChar w:fldCharType="begin"/>
      </w:r>
      <w:r w:rsidRPr="00776264">
        <w:instrText>SEQ REF</w:instrText>
      </w:r>
      <w:r w:rsidRPr="00776264">
        <w:fldChar w:fldCharType="separate"/>
      </w:r>
      <w:r w:rsidRPr="00776264">
        <w:t>49</w:t>
      </w:r>
      <w:r w:rsidRPr="00776264">
        <w:fldChar w:fldCharType="end"/>
      </w:r>
      <w:bookmarkEnd w:id="63"/>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64" w:name="REF_IETFRFC7516"/>
      <w:r w:rsidRPr="00776264">
        <w:fldChar w:fldCharType="begin"/>
      </w:r>
      <w:r w:rsidRPr="00776264">
        <w:instrText>SEQ REF</w:instrText>
      </w:r>
      <w:r w:rsidRPr="00776264">
        <w:fldChar w:fldCharType="separate"/>
      </w:r>
      <w:r w:rsidRPr="00776264">
        <w:t>50</w:t>
      </w:r>
      <w:r w:rsidRPr="00776264">
        <w:fldChar w:fldCharType="end"/>
      </w:r>
      <w:bookmarkEnd w:id="64"/>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65" w:name="REF_IETFRFC7515"/>
      <w:r w:rsidRPr="00776264">
        <w:fldChar w:fldCharType="begin"/>
      </w:r>
      <w:r w:rsidRPr="00776264">
        <w:instrText>SEQ REF</w:instrText>
      </w:r>
      <w:r w:rsidRPr="00776264">
        <w:fldChar w:fldCharType="separate"/>
      </w:r>
      <w:r w:rsidRPr="00776264">
        <w:t>51</w:t>
      </w:r>
      <w:r w:rsidRPr="00776264">
        <w:fldChar w:fldCharType="end"/>
      </w:r>
      <w:bookmarkEnd w:id="65"/>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6" w:name="REF_W3CRECOMMENDATION"/>
      <w:r w:rsidRPr="00776264">
        <w:fldChar w:fldCharType="begin"/>
      </w:r>
      <w:r w:rsidRPr="00776264">
        <w:instrText>SEQ REF</w:instrText>
      </w:r>
      <w:r w:rsidRPr="00776264">
        <w:fldChar w:fldCharType="separate"/>
      </w:r>
      <w:r w:rsidRPr="00776264">
        <w:t>52</w:t>
      </w:r>
      <w:r w:rsidRPr="00776264">
        <w:fldChar w:fldCharType="end"/>
      </w:r>
      <w:bookmarkEnd w:id="66"/>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7"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7"/>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8"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8"/>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9"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9"/>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70"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70"/>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1" w:name="REF_ONEM2MTS_0022"/>
      <w:r w:rsidRPr="00776264">
        <w:fldChar w:fldCharType="begin"/>
      </w:r>
      <w:r w:rsidRPr="00776264">
        <w:instrText>SEQ REF</w:instrText>
      </w:r>
      <w:r w:rsidRPr="00776264">
        <w:fldChar w:fldCharType="separate"/>
      </w:r>
      <w:r w:rsidRPr="00776264">
        <w:t>57</w:t>
      </w:r>
      <w:r w:rsidRPr="00776264">
        <w:fldChar w:fldCharType="end"/>
      </w:r>
      <w:bookmarkEnd w:id="71"/>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72" w:name="REF_ONEM2MTS_0032"/>
      <w:r w:rsidRPr="00776264">
        <w:fldChar w:fldCharType="begin"/>
      </w:r>
      <w:r w:rsidRPr="00776264">
        <w:instrText>SEQ REF</w:instrText>
      </w:r>
      <w:r w:rsidRPr="00776264">
        <w:fldChar w:fldCharType="separate"/>
      </w:r>
      <w:r w:rsidRPr="00776264">
        <w:t>58</w:t>
      </w:r>
      <w:r w:rsidRPr="00776264">
        <w:fldChar w:fldCharType="end"/>
      </w:r>
      <w:bookmarkEnd w:id="72"/>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73" w:name="REF_IETFRFC7030"/>
      <w:r w:rsidRPr="00776264">
        <w:fldChar w:fldCharType="begin"/>
      </w:r>
      <w:r w:rsidRPr="00776264">
        <w:instrText>SEQ REF</w:instrText>
      </w:r>
      <w:r w:rsidRPr="00776264">
        <w:fldChar w:fldCharType="separate"/>
      </w:r>
      <w:r w:rsidRPr="00776264">
        <w:t>59</w:t>
      </w:r>
      <w:r w:rsidRPr="00776264">
        <w:fldChar w:fldCharType="end"/>
      </w:r>
      <w:bookmarkEnd w:id="73"/>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4" w:name="REF_IETFHISTORICDRAFT"/>
      <w:r w:rsidRPr="00776264">
        <w:fldChar w:fldCharType="begin"/>
      </w:r>
      <w:r w:rsidRPr="00776264">
        <w:instrText>SEQ REF</w:instrText>
      </w:r>
      <w:r w:rsidRPr="00776264">
        <w:fldChar w:fldCharType="separate"/>
      </w:r>
      <w:r w:rsidRPr="00776264">
        <w:t>60</w:t>
      </w:r>
      <w:r w:rsidRPr="00776264">
        <w:fldChar w:fldCharType="end"/>
      </w:r>
      <w:bookmarkEnd w:id="74"/>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75"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5"/>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6" w:name="REF_SOG_IS"/>
      <w:r w:rsidRPr="00776264">
        <w:fldChar w:fldCharType="begin"/>
      </w:r>
      <w:r w:rsidRPr="00776264">
        <w:instrText>SEQ REF</w:instrText>
      </w:r>
      <w:r w:rsidRPr="00776264">
        <w:fldChar w:fldCharType="separate"/>
      </w:r>
      <w:r w:rsidRPr="00776264">
        <w:t>62</w:t>
      </w:r>
      <w:r w:rsidRPr="00776264">
        <w:fldChar w:fldCharType="end"/>
      </w:r>
      <w:bookmarkEnd w:id="76"/>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7" w:name="REF_IETFRFC5639"/>
      <w:r w:rsidRPr="00776264">
        <w:fldChar w:fldCharType="begin"/>
      </w:r>
      <w:r w:rsidRPr="00776264">
        <w:instrText>SEQ REF</w:instrText>
      </w:r>
      <w:r w:rsidRPr="00776264">
        <w:fldChar w:fldCharType="separate"/>
      </w:r>
      <w:r w:rsidRPr="00776264">
        <w:t>63</w:t>
      </w:r>
      <w:r w:rsidRPr="00776264">
        <w:fldChar w:fldCharType="end"/>
      </w:r>
      <w:bookmarkEnd w:id="77"/>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8" w:name="_Hlk95855580"/>
      <w:bookmarkStart w:id="79"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80" w:name="_Toc105003030"/>
      <w:bookmarkStart w:id="81" w:name="_Toc106722897"/>
      <w:bookmarkStart w:id="82" w:name="_Toc140738687"/>
      <w:bookmarkEnd w:id="78"/>
      <w:r w:rsidRPr="00776264">
        <w:t>2.2</w:t>
      </w:r>
      <w:r w:rsidRPr="00776264">
        <w:tab/>
        <w:t>Informative references</w:t>
      </w:r>
      <w:bookmarkEnd w:id="79"/>
      <w:bookmarkEnd w:id="80"/>
      <w:bookmarkEnd w:id="81"/>
      <w:bookmarkEnd w:id="82"/>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83"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83"/>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4"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84"/>
      <w:r w:rsidRPr="00776264">
        <w:t>]</w:t>
      </w:r>
      <w:r w:rsidRPr="00776264">
        <w:tab/>
        <w:t>Void.</w:t>
      </w:r>
    </w:p>
    <w:p w14:paraId="2FE75086" w14:textId="77777777" w:rsidR="000E51E9" w:rsidRPr="00776264" w:rsidRDefault="003A296B" w:rsidP="003A296B">
      <w:pPr>
        <w:pStyle w:val="EX"/>
      </w:pPr>
      <w:r w:rsidRPr="00776264">
        <w:t>[</w:t>
      </w:r>
      <w:bookmarkStart w:id="85"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85"/>
      <w:r w:rsidRPr="00776264">
        <w:t>]</w:t>
      </w:r>
      <w:r w:rsidRPr="00776264">
        <w:tab/>
        <w:t>Void.</w:t>
      </w:r>
    </w:p>
    <w:p w14:paraId="5808EEDC" w14:textId="77777777" w:rsidR="000E51E9" w:rsidRPr="00776264" w:rsidRDefault="003A296B" w:rsidP="003A296B">
      <w:pPr>
        <w:pStyle w:val="EX"/>
      </w:pPr>
      <w:r w:rsidRPr="00776264">
        <w:t>[</w:t>
      </w:r>
      <w:bookmarkStart w:id="86"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86"/>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87"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87"/>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8"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8"/>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9"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9"/>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90"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90"/>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91"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91"/>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92"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92"/>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93"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93"/>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4"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94"/>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5"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95"/>
      <w:r w:rsidRPr="00776264">
        <w:t>]</w:t>
      </w:r>
      <w:r w:rsidRPr="00776264">
        <w:tab/>
        <w:t>Void.</w:t>
      </w:r>
    </w:p>
    <w:p w14:paraId="7ACD64FA" w14:textId="77777777" w:rsidR="00305895" w:rsidRPr="00776264" w:rsidRDefault="003A296B" w:rsidP="003A296B">
      <w:pPr>
        <w:pStyle w:val="EX"/>
      </w:pPr>
      <w:r w:rsidRPr="00776264">
        <w:t>[</w:t>
      </w:r>
      <w:bookmarkStart w:id="96"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96"/>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7"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97"/>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8"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8"/>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9"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9"/>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100"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100"/>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101"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101"/>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102"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02"/>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103"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103"/>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104"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04"/>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105"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05"/>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106"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06"/>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7"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07"/>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7480F14F" w14:textId="5B4EC615"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7</w:t>
      </w:r>
      <w:r w:rsidRPr="00776264">
        <w:fldChar w:fldCharType="end"/>
      </w:r>
      <w:r w:rsidRPr="00776264">
        <w:t>]</w:t>
      </w:r>
      <w:r w:rsidRPr="00776264">
        <w:tab/>
      </w:r>
      <w:r>
        <w:rPr>
          <w:rFonts w:eastAsia="MS Mincho"/>
          <w:lang w:eastAsia="zh-CN"/>
        </w:rPr>
        <w:t>Void.</w:t>
      </w:r>
    </w:p>
    <w:p w14:paraId="11B64855" w14:textId="6436CB3C"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8</w:t>
      </w:r>
      <w:r w:rsidRPr="00776264">
        <w:fldChar w:fldCharType="end"/>
      </w:r>
      <w:r w:rsidRPr="00776264">
        <w:t>]</w:t>
      </w:r>
      <w:r w:rsidRPr="00776264">
        <w:tab/>
      </w:r>
      <w:r>
        <w:rPr>
          <w:rFonts w:eastAsia="MS Mincho"/>
          <w:lang w:eastAsia="zh-CN"/>
        </w:rPr>
        <w:t>Void.</w:t>
      </w:r>
    </w:p>
    <w:p w14:paraId="19019642" w14:textId="515067A2"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9</w:t>
      </w:r>
      <w:r w:rsidRPr="00776264">
        <w:fldChar w:fldCharType="end"/>
      </w:r>
      <w:r w:rsidRPr="00776264">
        <w:t>]</w:t>
      </w:r>
      <w:r w:rsidRPr="00776264">
        <w:tab/>
      </w:r>
      <w:r>
        <w:rPr>
          <w:rFonts w:eastAsia="MS Mincho"/>
          <w:lang w:eastAsia="zh-CN"/>
        </w:rPr>
        <w:t>Void.</w:t>
      </w:r>
    </w:p>
    <w:p w14:paraId="6CEE3059" w14:textId="2AB2B151" w:rsidR="00F4178D" w:rsidRPr="00776264" w:rsidRDefault="00F4178D" w:rsidP="00F4178D">
      <w:pPr>
        <w:pStyle w:val="EX"/>
        <w:rPr>
          <w:rFonts w:eastAsia="MS Mincho"/>
          <w:lang w:eastAsia="zh-CN"/>
        </w:rPr>
      </w:pPr>
      <w:r w:rsidRPr="00776264">
        <w:t>[i.</w:t>
      </w:r>
      <w:r>
        <w:rPr>
          <w:rFonts w:hint="eastAsia"/>
          <w:lang w:eastAsia="zh-CN"/>
        </w:rPr>
        <w:t>30</w:t>
      </w:r>
      <w:r w:rsidRPr="00776264">
        <w:t>]</w:t>
      </w:r>
      <w:r w:rsidRPr="00776264">
        <w:tab/>
      </w:r>
      <w:r>
        <w:rPr>
          <w:rFonts w:eastAsia="MS Mincho"/>
          <w:lang w:eastAsia="zh-CN"/>
        </w:rPr>
        <w:t>Void.</w:t>
      </w:r>
    </w:p>
    <w:p w14:paraId="42E5EA6B" w14:textId="3A2AC907" w:rsidR="00F4178D" w:rsidRPr="00776264" w:rsidRDefault="00F4178D" w:rsidP="00F4178D">
      <w:pPr>
        <w:pStyle w:val="EX"/>
        <w:rPr>
          <w:rFonts w:eastAsia="MS Mincho"/>
          <w:lang w:eastAsia="zh-CN"/>
        </w:rPr>
      </w:pPr>
      <w:r w:rsidRPr="00776264">
        <w:t>[i.</w:t>
      </w:r>
      <w:r>
        <w:rPr>
          <w:rFonts w:hint="eastAsia"/>
          <w:lang w:eastAsia="zh-CN"/>
        </w:rPr>
        <w:t>31</w:t>
      </w:r>
      <w:r w:rsidRPr="00776264">
        <w:t>]</w:t>
      </w:r>
      <w:r w:rsidRPr="00776264">
        <w:tab/>
      </w:r>
      <w:r w:rsidRPr="00F4178D">
        <w:t xml:space="preserve">ETSI TS 103 645: </w:t>
      </w:r>
      <w:r w:rsidRPr="00776264">
        <w:t>"</w:t>
      </w:r>
      <w:r w:rsidRPr="00F4178D">
        <w:t>Cyber Security for Consumer Internet of Things. Baseline Requirements</w:t>
      </w:r>
      <w:r w:rsidRPr="00776264">
        <w:t>".</w:t>
      </w:r>
    </w:p>
    <w:p w14:paraId="20E40F34" w14:textId="149C3BF2" w:rsidR="00F4178D" w:rsidRPr="00776264" w:rsidRDefault="00F4178D" w:rsidP="00F4178D">
      <w:pPr>
        <w:pStyle w:val="EX"/>
        <w:rPr>
          <w:rFonts w:eastAsia="MS Mincho"/>
          <w:lang w:eastAsia="zh-CN"/>
        </w:rPr>
      </w:pPr>
      <w:r w:rsidRPr="00776264">
        <w:t>[i.</w:t>
      </w:r>
      <w:r>
        <w:rPr>
          <w:rFonts w:hint="eastAsia"/>
          <w:lang w:eastAsia="zh-CN"/>
        </w:rPr>
        <w:t>32</w:t>
      </w:r>
      <w:r w:rsidRPr="00776264">
        <w:t>]</w:t>
      </w:r>
      <w:r w:rsidRPr="00776264">
        <w:tab/>
      </w:r>
      <w:r w:rsidRPr="00F4178D">
        <w:t>IoTF Security Foundation. Secure Design Best Practice Guide, Release 2 November 2019</w:t>
      </w:r>
      <w:r w:rsidRPr="00776264">
        <w:t>.</w:t>
      </w:r>
    </w:p>
    <w:p w14:paraId="68280B97" w14:textId="6DAB5970" w:rsidR="00F4178D" w:rsidRPr="00776264" w:rsidRDefault="00F4178D" w:rsidP="00F4178D">
      <w:pPr>
        <w:pStyle w:val="EX"/>
        <w:rPr>
          <w:rFonts w:eastAsia="MS Mincho"/>
          <w:lang w:eastAsia="zh-CN"/>
        </w:rPr>
      </w:pPr>
      <w:r w:rsidRPr="00776264">
        <w:t>[i.</w:t>
      </w:r>
      <w:r>
        <w:rPr>
          <w:rFonts w:hint="eastAsia"/>
          <w:lang w:eastAsia="zh-CN"/>
        </w:rPr>
        <w:t>33</w:t>
      </w:r>
      <w:r w:rsidRPr="00776264">
        <w:t>]</w:t>
      </w:r>
      <w:r w:rsidRPr="00776264">
        <w:tab/>
      </w:r>
      <w:r w:rsidRPr="00F4178D">
        <w:t>GSMA - IoT Security Guidelines and Assessment</w:t>
      </w:r>
      <w:r w:rsidRPr="00776264">
        <w:t>.</w:t>
      </w:r>
    </w:p>
    <w:p w14:paraId="01B1F5B1" w14:textId="77777777" w:rsidR="00BB6418" w:rsidRPr="00776264" w:rsidRDefault="00147924" w:rsidP="007B07CE">
      <w:pPr>
        <w:pStyle w:val="1"/>
      </w:pPr>
      <w:bookmarkStart w:id="108" w:name="_Toc507668655"/>
      <w:bookmarkStart w:id="109" w:name="_Toc105003031"/>
      <w:bookmarkStart w:id="110" w:name="_Toc106722898"/>
      <w:bookmarkStart w:id="111" w:name="_Toc140738688"/>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8"/>
      <w:bookmarkEnd w:id="109"/>
      <w:bookmarkEnd w:id="110"/>
      <w:bookmarkEnd w:id="111"/>
    </w:p>
    <w:p w14:paraId="232B427F" w14:textId="77777777" w:rsidR="00451AAB" w:rsidRPr="00776264" w:rsidRDefault="00451AAB" w:rsidP="00451AAB">
      <w:pPr>
        <w:pStyle w:val="2"/>
      </w:pPr>
      <w:bookmarkStart w:id="112" w:name="_Toc507668656"/>
      <w:bookmarkStart w:id="113" w:name="_Toc105003032"/>
      <w:bookmarkStart w:id="114" w:name="_Toc106722899"/>
      <w:bookmarkStart w:id="115" w:name="_Toc140738689"/>
      <w:r w:rsidRPr="00776264">
        <w:t>3.1</w:t>
      </w:r>
      <w:r w:rsidRPr="00776264">
        <w:tab/>
        <w:t>Definitions</w:t>
      </w:r>
      <w:bookmarkEnd w:id="112"/>
      <w:bookmarkEnd w:id="113"/>
      <w:bookmarkEnd w:id="114"/>
      <w:bookmarkEnd w:id="115"/>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16" w:name="_Toc507668657"/>
      <w:bookmarkStart w:id="117" w:name="_Toc105003033"/>
      <w:bookmarkStart w:id="118" w:name="_Toc106722900"/>
      <w:bookmarkStart w:id="119" w:name="_Toc140738690"/>
      <w:r w:rsidRPr="00776264">
        <w:t>3.2</w:t>
      </w:r>
      <w:r w:rsidRPr="00776264">
        <w:tab/>
        <w:t>Symbols</w:t>
      </w:r>
      <w:bookmarkEnd w:id="116"/>
      <w:bookmarkEnd w:id="117"/>
      <w:bookmarkEnd w:id="118"/>
      <w:bookmarkEnd w:id="119"/>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20" w:name="_Toc507668658"/>
      <w:bookmarkStart w:id="121" w:name="_Toc105003034"/>
      <w:bookmarkStart w:id="122" w:name="_Toc106722901"/>
      <w:bookmarkStart w:id="123" w:name="_Toc140738691"/>
      <w:r w:rsidRPr="00776264">
        <w:t>3.</w:t>
      </w:r>
      <w:r w:rsidR="00802CAB" w:rsidRPr="00776264">
        <w:t>3</w:t>
      </w:r>
      <w:r w:rsidRPr="00776264">
        <w:tab/>
        <w:t>Abbreviations</w:t>
      </w:r>
      <w:bookmarkEnd w:id="120"/>
      <w:bookmarkEnd w:id="121"/>
      <w:bookmarkEnd w:id="122"/>
      <w:bookmarkEnd w:id="123"/>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24" w:name="_Toc507668659"/>
      <w:bookmarkStart w:id="125" w:name="_Toc105003035"/>
      <w:bookmarkStart w:id="126" w:name="_Toc106722902"/>
      <w:bookmarkStart w:id="127" w:name="_Toc140738692"/>
      <w:r w:rsidRPr="00776264">
        <w:t>4</w:t>
      </w:r>
      <w:r w:rsidRPr="00776264">
        <w:tab/>
        <w:t>Conventions</w:t>
      </w:r>
      <w:bookmarkEnd w:id="124"/>
      <w:bookmarkEnd w:id="125"/>
      <w:bookmarkEnd w:id="126"/>
      <w:bookmarkEnd w:id="127"/>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28" w:name="_Toc507668660"/>
      <w:bookmarkStart w:id="129" w:name="_Toc105003036"/>
      <w:bookmarkStart w:id="130" w:name="_Toc106722903"/>
      <w:bookmarkStart w:id="131" w:name="_Toc140738693"/>
      <w:r w:rsidRPr="00776264">
        <w:lastRenderedPageBreak/>
        <w:t>5</w:t>
      </w:r>
      <w:r w:rsidRPr="00776264">
        <w:tab/>
        <w:t>Security Architecture</w:t>
      </w:r>
      <w:bookmarkEnd w:id="128"/>
      <w:bookmarkEnd w:id="129"/>
      <w:bookmarkEnd w:id="130"/>
      <w:bookmarkEnd w:id="131"/>
    </w:p>
    <w:p w14:paraId="49D2BB3E" w14:textId="77777777" w:rsidR="000E51E9" w:rsidRPr="00776264" w:rsidRDefault="000E51E9" w:rsidP="00A315F9">
      <w:pPr>
        <w:pStyle w:val="2"/>
      </w:pPr>
      <w:bookmarkStart w:id="132" w:name="_Toc507668661"/>
      <w:bookmarkStart w:id="133" w:name="_Toc105003037"/>
      <w:bookmarkStart w:id="134" w:name="_Toc106722904"/>
      <w:bookmarkStart w:id="135" w:name="_Toc140738694"/>
      <w:r w:rsidRPr="00776264">
        <w:t>5.1</w:t>
      </w:r>
      <w:r w:rsidRPr="00776264">
        <w:tab/>
        <w:t>Overview</w:t>
      </w:r>
      <w:bookmarkEnd w:id="132"/>
      <w:bookmarkEnd w:id="133"/>
      <w:bookmarkEnd w:id="134"/>
      <w:bookmarkEnd w:id="135"/>
    </w:p>
    <w:p w14:paraId="3466055A" w14:textId="77777777" w:rsidR="00665B1D" w:rsidRPr="00776264" w:rsidRDefault="00665B1D" w:rsidP="00D63DFE">
      <w:pPr>
        <w:pStyle w:val="30"/>
        <w:rPr>
          <w:rFonts w:eastAsia="宋体"/>
          <w:lang w:eastAsia="zh-CN"/>
        </w:rPr>
      </w:pPr>
      <w:bookmarkStart w:id="136" w:name="_Toc507668662"/>
      <w:bookmarkStart w:id="137" w:name="_Toc105003038"/>
      <w:bookmarkStart w:id="138" w:name="_Toc106722905"/>
      <w:bookmarkStart w:id="139" w:name="_Toc140738695"/>
      <w:r w:rsidRPr="00776264">
        <w:rPr>
          <w:rFonts w:eastAsia="宋体"/>
          <w:lang w:eastAsia="zh-CN"/>
        </w:rPr>
        <w:t>5.1.0</w:t>
      </w:r>
      <w:r w:rsidRPr="00776264">
        <w:rPr>
          <w:rFonts w:eastAsia="宋体"/>
          <w:lang w:eastAsia="zh-CN"/>
        </w:rPr>
        <w:tab/>
        <w:t>Introduction</w:t>
      </w:r>
      <w:bookmarkEnd w:id="136"/>
      <w:bookmarkEnd w:id="137"/>
      <w:bookmarkEnd w:id="138"/>
      <w:bookmarkEnd w:id="139"/>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1290EC76" w:rsidR="000E51E9" w:rsidRPr="00776264" w:rsidRDefault="00A10D20" w:rsidP="007F2FF2">
      <w:pPr>
        <w:pStyle w:val="FL"/>
      </w:pPr>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51351537"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40" w:name="_Toc507668663"/>
      <w:bookmarkStart w:id="141" w:name="_Toc105003039"/>
      <w:bookmarkStart w:id="142" w:name="_Toc106722906"/>
      <w:bookmarkStart w:id="143" w:name="_Toc140738696"/>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40"/>
      <w:bookmarkEnd w:id="141"/>
      <w:bookmarkEnd w:id="142"/>
      <w:bookmarkEnd w:id="143"/>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44" w:name="_Toc507668664"/>
      <w:bookmarkStart w:id="145" w:name="_Toc105003040"/>
      <w:bookmarkStart w:id="146" w:name="_Toc106722907"/>
      <w:bookmarkStart w:id="147" w:name="_Toc140738697"/>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44"/>
      <w:bookmarkEnd w:id="145"/>
      <w:bookmarkEnd w:id="146"/>
      <w:bookmarkEnd w:id="147"/>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48" w:name="_Toc507668665"/>
      <w:bookmarkStart w:id="149" w:name="_Toc105003041"/>
      <w:bookmarkStart w:id="150" w:name="_Toc106722908"/>
      <w:bookmarkStart w:id="151" w:name="_Toc140738698"/>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48"/>
      <w:bookmarkEnd w:id="149"/>
      <w:bookmarkEnd w:id="150"/>
      <w:bookmarkEnd w:id="151"/>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52" w:name="_Toc507668666"/>
      <w:bookmarkStart w:id="153" w:name="_Toc105003042"/>
      <w:bookmarkStart w:id="154" w:name="_Toc106722909"/>
      <w:bookmarkStart w:id="155" w:name="_Toc140738699"/>
      <w:r w:rsidRPr="00776264">
        <w:t>5.</w:t>
      </w:r>
      <w:r w:rsidR="00D35134" w:rsidRPr="00776264">
        <w:t>2</w:t>
      </w:r>
      <w:r w:rsidRPr="00776264">
        <w:tab/>
        <w:t>Security Layer</w:t>
      </w:r>
      <w:r w:rsidR="00114924" w:rsidRPr="00776264">
        <w:t>s</w:t>
      </w:r>
      <w:bookmarkEnd w:id="152"/>
      <w:bookmarkEnd w:id="153"/>
      <w:bookmarkEnd w:id="154"/>
      <w:bookmarkEnd w:id="155"/>
    </w:p>
    <w:p w14:paraId="3DE9DF72" w14:textId="77777777" w:rsidR="000E51E9" w:rsidRPr="00776264" w:rsidRDefault="000E51E9" w:rsidP="00D82A4C">
      <w:pPr>
        <w:pStyle w:val="30"/>
      </w:pPr>
      <w:bookmarkStart w:id="156" w:name="_Toc507668667"/>
      <w:bookmarkStart w:id="157" w:name="_Toc105003043"/>
      <w:bookmarkStart w:id="158" w:name="_Toc106722910"/>
      <w:bookmarkStart w:id="159" w:name="_Toc140738700"/>
      <w:r w:rsidRPr="00776264">
        <w:t>5.</w:t>
      </w:r>
      <w:r w:rsidR="00D35134" w:rsidRPr="00776264">
        <w:t>2</w:t>
      </w:r>
      <w:r w:rsidRPr="00776264">
        <w:t>.1</w:t>
      </w:r>
      <w:r w:rsidRPr="00776264">
        <w:tab/>
      </w:r>
      <w:r w:rsidR="00114924" w:rsidRPr="00776264">
        <w:t xml:space="preserve">Security </w:t>
      </w:r>
      <w:r w:rsidRPr="00776264">
        <w:t>Service Layer</w:t>
      </w:r>
      <w:bookmarkEnd w:id="156"/>
      <w:bookmarkEnd w:id="157"/>
      <w:bookmarkEnd w:id="158"/>
      <w:bookmarkEnd w:id="159"/>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pPr>
      <w:r w:rsidRPr="00A10D20">
        <w:t>Id</w:t>
      </w:r>
      <w:r>
        <w:t>entification and Authentication</w:t>
      </w:r>
      <w:r w:rsidRPr="00776264">
        <w:t>.</w:t>
      </w:r>
    </w:p>
    <w:p w14:paraId="45268BB8" w14:textId="77777777" w:rsidR="000E51E9" w:rsidRPr="00776264" w:rsidRDefault="000E51E9" w:rsidP="00D355EF">
      <w:pPr>
        <w:pStyle w:val="B2"/>
      </w:pPr>
      <w:r w:rsidRPr="00776264">
        <w:t>Authorization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pPr>
      <w:r>
        <w:t xml:space="preserve">Trust Enabling Security Functions: </w:t>
      </w:r>
    </w:p>
    <w:p w14:paraId="1CB599F9" w14:textId="77777777" w:rsidR="001B715A" w:rsidRDefault="001B715A" w:rsidP="001B715A">
      <w:pPr>
        <w:pStyle w:val="B2"/>
      </w:pPr>
      <w:r>
        <w:t>MEF (M2M Enrolment Function)</w:t>
      </w:r>
    </w:p>
    <w:p w14:paraId="7DE0A42B" w14:textId="77777777" w:rsidR="001B715A" w:rsidRDefault="001B715A" w:rsidP="001B715A">
      <w:pPr>
        <w:pStyle w:val="B2"/>
      </w:pPr>
      <w:r>
        <w:t>MAF (M2M Authentication Function)</w:t>
      </w:r>
    </w:p>
    <w:p w14:paraId="2E070719" w14:textId="77777777" w:rsidR="001B715A" w:rsidRDefault="001B715A" w:rsidP="001B715A">
      <w:pPr>
        <w:pStyle w:val="B2"/>
      </w:pPr>
      <w:r>
        <w:t>DAS (Dynamic Authorisation System)</w:t>
      </w:r>
    </w:p>
    <w:p w14:paraId="5EA81F20" w14:textId="77777777" w:rsidR="001B715A" w:rsidRPr="00776264" w:rsidRDefault="001B715A" w:rsidP="001B715A">
      <w:pPr>
        <w:pStyle w:val="B2"/>
      </w:pPr>
      <w:r>
        <w:t>PPM (Privacy Policy Manager)</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60" w:name="_Toc507668668"/>
      <w:bookmarkStart w:id="161" w:name="_Toc105003044"/>
      <w:bookmarkStart w:id="162" w:name="_Toc106722911"/>
      <w:bookmarkStart w:id="163" w:name="_Toc140738701"/>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60"/>
      <w:bookmarkEnd w:id="161"/>
      <w:bookmarkEnd w:id="162"/>
      <w:bookmarkEnd w:id="163"/>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64" w:name="_Toc507668669"/>
      <w:bookmarkStart w:id="165" w:name="_Toc105003045"/>
      <w:bookmarkStart w:id="166" w:name="_Toc106722912"/>
      <w:bookmarkStart w:id="167" w:name="_Toc140738702"/>
      <w:r w:rsidRPr="00776264">
        <w:lastRenderedPageBreak/>
        <w:t>5.</w:t>
      </w:r>
      <w:r w:rsidR="00D35134" w:rsidRPr="00776264">
        <w:t>3</w:t>
      </w:r>
      <w:r w:rsidRPr="00776264">
        <w:tab/>
        <w:t>Integration within overall oneM2M architecture</w:t>
      </w:r>
      <w:bookmarkEnd w:id="164"/>
      <w:bookmarkEnd w:id="165"/>
      <w:bookmarkEnd w:id="166"/>
      <w:bookmarkEnd w:id="167"/>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51351538"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68" w:name="_Toc507668670"/>
      <w:bookmarkStart w:id="169" w:name="_Toc105003046"/>
      <w:bookmarkStart w:id="170" w:name="_Toc106722913"/>
      <w:bookmarkStart w:id="171" w:name="_Toc140738703"/>
      <w:r w:rsidRPr="00776264">
        <w:t>6</w:t>
      </w:r>
      <w:r w:rsidRPr="00776264">
        <w:tab/>
        <w:t xml:space="preserve">Security </w:t>
      </w:r>
      <w:r w:rsidR="00114924" w:rsidRPr="00776264">
        <w:t xml:space="preserve">Services </w:t>
      </w:r>
      <w:r w:rsidR="00A122E5" w:rsidRPr="00776264">
        <w:t>and Interactions</w:t>
      </w:r>
      <w:bookmarkEnd w:id="168"/>
      <w:bookmarkEnd w:id="169"/>
      <w:bookmarkEnd w:id="170"/>
      <w:bookmarkEnd w:id="171"/>
    </w:p>
    <w:p w14:paraId="4356D159" w14:textId="77777777" w:rsidR="005652E4" w:rsidRPr="00776264" w:rsidRDefault="007F2FF2" w:rsidP="00187AA5">
      <w:pPr>
        <w:pStyle w:val="2"/>
      </w:pPr>
      <w:bookmarkStart w:id="172" w:name="_Toc507668671"/>
      <w:bookmarkStart w:id="173" w:name="_Toc105003047"/>
      <w:bookmarkStart w:id="174" w:name="_Toc106722914"/>
      <w:bookmarkStart w:id="175" w:name="_Toc140738704"/>
      <w:r w:rsidRPr="00776264">
        <w:t>6.1</w:t>
      </w:r>
      <w:r w:rsidR="005652E4" w:rsidRPr="00776264">
        <w:tab/>
        <w:t>Security Integration in oneM2M flow of events</w:t>
      </w:r>
      <w:bookmarkEnd w:id="172"/>
      <w:bookmarkEnd w:id="173"/>
      <w:bookmarkEnd w:id="174"/>
      <w:bookmarkEnd w:id="175"/>
    </w:p>
    <w:p w14:paraId="74AA282F" w14:textId="77777777" w:rsidR="005652E4" w:rsidRPr="00776264" w:rsidRDefault="007F2FF2" w:rsidP="007F2FF2">
      <w:pPr>
        <w:pStyle w:val="30"/>
      </w:pPr>
      <w:bookmarkStart w:id="176" w:name="_Toc507668672"/>
      <w:bookmarkStart w:id="177" w:name="_Toc105003048"/>
      <w:bookmarkStart w:id="178" w:name="_Toc106722915"/>
      <w:bookmarkStart w:id="179" w:name="_Toc140738705"/>
      <w:r w:rsidRPr="00776264">
        <w:t>6.1.1</w:t>
      </w:r>
      <w:r w:rsidR="005652E4" w:rsidRPr="00776264">
        <w:tab/>
        <w:t>Interactions between layers</w:t>
      </w:r>
      <w:bookmarkEnd w:id="176"/>
      <w:bookmarkEnd w:id="177"/>
      <w:bookmarkEnd w:id="178"/>
      <w:bookmarkEnd w:id="179"/>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80" w:name="_Toc507668673"/>
      <w:bookmarkStart w:id="181" w:name="_Toc105003049"/>
      <w:bookmarkStart w:id="182" w:name="_Toc106722916"/>
      <w:bookmarkStart w:id="183" w:name="_Toc140738706"/>
      <w:r w:rsidRPr="00776264">
        <w:lastRenderedPageBreak/>
        <w:t>6.1.2</w:t>
      </w:r>
      <w:r w:rsidR="005652E4" w:rsidRPr="00776264">
        <w:tab/>
        <w:t>High level sequence of events</w:t>
      </w:r>
      <w:bookmarkEnd w:id="180"/>
      <w:bookmarkEnd w:id="181"/>
      <w:bookmarkEnd w:id="182"/>
      <w:bookmarkEnd w:id="183"/>
    </w:p>
    <w:p w14:paraId="62320230" w14:textId="77777777" w:rsidR="005652E4" w:rsidRPr="00776264" w:rsidRDefault="005652E4" w:rsidP="007F2FF2">
      <w:pPr>
        <w:pStyle w:val="40"/>
      </w:pPr>
      <w:bookmarkStart w:id="184" w:name="_Toc507668674"/>
      <w:bookmarkStart w:id="185" w:name="_Toc105003050"/>
      <w:bookmarkStart w:id="186" w:name="_Toc106722917"/>
      <w:bookmarkStart w:id="187" w:name="_Toc140738707"/>
      <w:r w:rsidRPr="00776264">
        <w:t>6.1.2.1</w:t>
      </w:r>
      <w:r w:rsidRPr="00776264">
        <w:tab/>
        <w:t>Enrolment phase</w:t>
      </w:r>
      <w:bookmarkEnd w:id="184"/>
      <w:bookmarkEnd w:id="185"/>
      <w:bookmarkEnd w:id="186"/>
      <w:bookmarkEnd w:id="187"/>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1FE6EB85"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78E616BE"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54F582D8"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69A98A6F"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057FF2" w:rsidRDefault="00057FF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057FF2" w:rsidRDefault="00057FF2"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057FF2" w:rsidRDefault="00057FF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057FF2" w:rsidRDefault="00057FF2"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057FF2" w:rsidRDefault="00057FF2"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057FF2" w:rsidRDefault="00057FF2"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057FF2" w:rsidRDefault="00057FF2"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1FE6EB85"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78E616BE"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057FF2" w:rsidRDefault="00057FF2" w:rsidP="003B16B1">
                          <w:pPr>
                            <w:spacing w:after="0" w:line="200" w:lineRule="exact"/>
                            <w:jc w:val="center"/>
                            <w:rPr>
                              <w:rFonts w:ascii="Calibri" w:hAnsi="Calibri"/>
                              <w:b/>
                              <w:lang w:val="de-DE"/>
                            </w:rPr>
                          </w:pPr>
                          <w:r>
                            <w:rPr>
                              <w:rFonts w:ascii="Calibri" w:hAnsi="Calibri"/>
                              <w:b/>
                              <w:lang w:val="de-DE"/>
                            </w:rPr>
                            <w:t>M2M</w:t>
                          </w:r>
                        </w:p>
                        <w:p w14:paraId="54F582D8" w14:textId="77777777" w:rsidR="00057FF2" w:rsidRDefault="00057FF2" w:rsidP="003B16B1">
                          <w:pPr>
                            <w:spacing w:after="0" w:line="200" w:lineRule="exact"/>
                            <w:jc w:val="center"/>
                            <w:rPr>
                              <w:rFonts w:ascii="Calibri" w:hAnsi="Calibri"/>
                              <w:b/>
                              <w:lang w:val="de-DE"/>
                            </w:rPr>
                          </w:pPr>
                          <w:r>
                            <w:rPr>
                              <w:rFonts w:ascii="Calibri" w:hAnsi="Calibri"/>
                              <w:b/>
                              <w:lang w:val="de-DE"/>
                            </w:rPr>
                            <w:t>Entity</w:t>
                          </w:r>
                        </w:p>
                        <w:p w14:paraId="69A98A6F" w14:textId="77777777" w:rsidR="00057FF2" w:rsidRDefault="00057FF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057FF2" w:rsidRDefault="00057FF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057FF2" w:rsidRDefault="00057FF2"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057FF2" w:rsidRDefault="00057FF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057FF2" w:rsidRDefault="00057FF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057FF2" w:rsidRDefault="00057FF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057FF2" w:rsidRDefault="00057FF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057FF2" w:rsidRDefault="00057FF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057FF2" w:rsidRDefault="00057FF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057FF2" w:rsidRDefault="00057FF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057FF2" w:rsidRDefault="00057FF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88" w:name="_Toc507668675"/>
      <w:bookmarkStart w:id="189" w:name="_Toc105003051"/>
      <w:bookmarkStart w:id="190" w:name="_Toc106722918"/>
      <w:bookmarkStart w:id="191" w:name="_Toc140738708"/>
      <w:r w:rsidRPr="00776264">
        <w:t>6</w:t>
      </w:r>
      <w:r w:rsidR="00845705" w:rsidRPr="00776264">
        <w:t>.1.2.2</w:t>
      </w:r>
      <w:r w:rsidR="00845705" w:rsidRPr="00776264">
        <w:tab/>
      </w:r>
      <w:r w:rsidRPr="00776264">
        <w:t>Operational phase</w:t>
      </w:r>
      <w:bookmarkEnd w:id="188"/>
      <w:bookmarkEnd w:id="189"/>
      <w:bookmarkEnd w:id="190"/>
      <w:bookmarkEnd w:id="191"/>
    </w:p>
    <w:p w14:paraId="4A1708B1" w14:textId="77777777" w:rsidR="005652E4" w:rsidRPr="00776264" w:rsidRDefault="005652E4" w:rsidP="007F2FF2">
      <w:pPr>
        <w:pStyle w:val="50"/>
      </w:pPr>
      <w:bookmarkStart w:id="192" w:name="_Toc507668676"/>
      <w:bookmarkStart w:id="193" w:name="_Toc105003052"/>
      <w:bookmarkStart w:id="194" w:name="_Toc106722919"/>
      <w:bookmarkStart w:id="195" w:name="_Toc140738709"/>
      <w:r w:rsidRPr="00776264">
        <w:t>6.1.2.2.1</w:t>
      </w:r>
      <w:r w:rsidRPr="00776264">
        <w:tab/>
        <w:t>M2M Service Access</w:t>
      </w:r>
      <w:bookmarkEnd w:id="192"/>
      <w:bookmarkEnd w:id="193"/>
      <w:bookmarkEnd w:id="194"/>
      <w:bookmarkEnd w:id="195"/>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37DE1F5E"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5F662AA2"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06A8BF11"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12B6A461"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057FF2" w:rsidRDefault="00057FF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057FF2" w:rsidRDefault="00057FF2"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057FF2" w:rsidRDefault="00057FF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057FF2" w:rsidRDefault="00057FF2"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057FF2" w:rsidRDefault="00057FF2"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057FF2" w:rsidRDefault="00057FF2"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057FF2" w:rsidRDefault="00057FF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057FF2" w:rsidRDefault="00057FF2" w:rsidP="002048F9">
                              <w:pPr>
                                <w:spacing w:after="0" w:line="200" w:lineRule="exact"/>
                                <w:jc w:val="center"/>
                                <w:rPr>
                                  <w:rFonts w:ascii="Calibri" w:hAnsi="Calibri"/>
                                  <w:b/>
                                  <w:lang w:val="en-US"/>
                                </w:rPr>
                              </w:pPr>
                            </w:p>
                            <w:p w14:paraId="756DBC69"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057FF2" w:rsidRDefault="00057FF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057FF2" w:rsidRDefault="00057FF2" w:rsidP="002048F9">
                              <w:pPr>
                                <w:spacing w:after="0" w:line="200" w:lineRule="exact"/>
                                <w:jc w:val="center"/>
                                <w:rPr>
                                  <w:rFonts w:ascii="Calibri" w:hAnsi="Calibri"/>
                                  <w:b/>
                                  <w:lang w:val="en-US"/>
                                </w:rPr>
                              </w:pPr>
                            </w:p>
                            <w:p w14:paraId="5BEABA11"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37DE1F5E"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5F662AA2"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057FF2" w:rsidRDefault="00057FF2" w:rsidP="002048F9">
                          <w:pPr>
                            <w:spacing w:after="0" w:line="200" w:lineRule="exact"/>
                            <w:jc w:val="center"/>
                            <w:rPr>
                              <w:rFonts w:ascii="Calibri" w:hAnsi="Calibri"/>
                              <w:b/>
                              <w:lang w:val="de-DE"/>
                            </w:rPr>
                          </w:pPr>
                          <w:r>
                            <w:rPr>
                              <w:rFonts w:ascii="Calibri" w:hAnsi="Calibri"/>
                              <w:b/>
                              <w:lang w:val="de-DE"/>
                            </w:rPr>
                            <w:t>M2M</w:t>
                          </w:r>
                        </w:p>
                        <w:p w14:paraId="06A8BF11" w14:textId="77777777" w:rsidR="00057FF2" w:rsidRDefault="00057FF2" w:rsidP="002048F9">
                          <w:pPr>
                            <w:spacing w:after="0" w:line="200" w:lineRule="exact"/>
                            <w:jc w:val="center"/>
                            <w:rPr>
                              <w:rFonts w:ascii="Calibri" w:hAnsi="Calibri"/>
                              <w:b/>
                              <w:lang w:val="de-DE"/>
                            </w:rPr>
                          </w:pPr>
                          <w:r>
                            <w:rPr>
                              <w:rFonts w:ascii="Calibri" w:hAnsi="Calibri"/>
                              <w:b/>
                              <w:lang w:val="de-DE"/>
                            </w:rPr>
                            <w:t>Entity</w:t>
                          </w:r>
                        </w:p>
                        <w:p w14:paraId="12B6A461" w14:textId="77777777" w:rsidR="00057FF2" w:rsidRDefault="00057FF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057FF2" w:rsidRDefault="00057FF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057FF2" w:rsidRDefault="00057FF2"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057FF2" w:rsidRDefault="00057FF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057FF2" w:rsidRDefault="00057FF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057FF2" w:rsidRDefault="00057FF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057FF2" w:rsidRDefault="00057FF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057FF2" w:rsidRDefault="00057FF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057FF2" w:rsidRDefault="00057FF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057FF2" w:rsidRDefault="00057FF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057FF2" w:rsidRDefault="00057FF2" w:rsidP="002048F9">
                        <w:pPr>
                          <w:spacing w:after="0" w:line="200" w:lineRule="exact"/>
                          <w:jc w:val="center"/>
                          <w:rPr>
                            <w:rFonts w:ascii="Calibri" w:hAnsi="Calibri"/>
                            <w:b/>
                            <w:lang w:val="en-US"/>
                          </w:rPr>
                        </w:pPr>
                      </w:p>
                      <w:p w14:paraId="756DBC69"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057FF2" w:rsidRDefault="00057FF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057FF2" w:rsidRDefault="00057FF2" w:rsidP="002048F9">
                        <w:pPr>
                          <w:spacing w:after="0" w:line="200" w:lineRule="exact"/>
                          <w:jc w:val="center"/>
                          <w:rPr>
                            <w:rFonts w:ascii="Calibri" w:hAnsi="Calibri"/>
                            <w:b/>
                            <w:lang w:val="en-US"/>
                          </w:rPr>
                        </w:pPr>
                      </w:p>
                      <w:p w14:paraId="5BEABA11" w14:textId="77777777" w:rsidR="00057FF2" w:rsidRDefault="00057FF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96" w:name="_Toc507668677"/>
      <w:bookmarkStart w:id="197" w:name="_Toc105003053"/>
      <w:bookmarkStart w:id="198" w:name="_Toc106722920"/>
      <w:bookmarkStart w:id="199" w:name="_Toc140738710"/>
      <w:r w:rsidRPr="00776264">
        <w:t>6.1.2.2.2</w:t>
      </w:r>
      <w:r w:rsidRPr="00776264">
        <w:tab/>
        <w:t>Authorization to access M2M resources</w:t>
      </w:r>
      <w:bookmarkEnd w:id="196"/>
      <w:bookmarkEnd w:id="197"/>
      <w:bookmarkEnd w:id="198"/>
      <w:bookmarkEnd w:id="199"/>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00" w:name="_Toc507668678"/>
      <w:bookmarkStart w:id="201" w:name="_Toc105003054"/>
      <w:bookmarkStart w:id="202" w:name="_Toc106722921"/>
      <w:bookmarkStart w:id="203" w:name="_Toc140738711"/>
      <w:r w:rsidRPr="00776264">
        <w:t>6.</w:t>
      </w:r>
      <w:r w:rsidR="00AB13EB" w:rsidRPr="00776264">
        <w:t>2</w:t>
      </w:r>
      <w:r w:rsidRPr="00776264">
        <w:tab/>
      </w:r>
      <w:r w:rsidR="00B87948" w:rsidRPr="00776264">
        <w:t xml:space="preserve">Security </w:t>
      </w:r>
      <w:r w:rsidRPr="00776264">
        <w:t>Service Layer</w:t>
      </w:r>
      <w:bookmarkEnd w:id="200"/>
      <w:bookmarkEnd w:id="201"/>
      <w:bookmarkEnd w:id="202"/>
      <w:bookmarkEnd w:id="203"/>
    </w:p>
    <w:p w14:paraId="5BA6686F" w14:textId="77777777" w:rsidR="000E51E9" w:rsidRPr="00776264" w:rsidRDefault="000E51E9" w:rsidP="000E51E9">
      <w:pPr>
        <w:pStyle w:val="30"/>
      </w:pPr>
      <w:bookmarkStart w:id="204" w:name="_Toc507668679"/>
      <w:bookmarkStart w:id="205" w:name="_Toc105003055"/>
      <w:bookmarkStart w:id="206" w:name="_Toc106722922"/>
      <w:bookmarkStart w:id="207" w:name="_Toc140738712"/>
      <w:r w:rsidRPr="00776264">
        <w:t>6.</w:t>
      </w:r>
      <w:r w:rsidR="00AB13EB" w:rsidRPr="00776264">
        <w:t>2</w:t>
      </w:r>
      <w:r w:rsidRPr="00776264">
        <w:t>.1</w:t>
      </w:r>
      <w:r w:rsidRPr="00776264">
        <w:tab/>
        <w:t>Access Management</w:t>
      </w:r>
      <w:bookmarkEnd w:id="204"/>
      <w:bookmarkEnd w:id="205"/>
      <w:bookmarkEnd w:id="206"/>
      <w:bookmarkEnd w:id="207"/>
    </w:p>
    <w:p w14:paraId="1A0142BE" w14:textId="677057DE" w:rsidR="000E51E9" w:rsidRPr="00776264" w:rsidRDefault="000E51E9" w:rsidP="00D82A4C">
      <w:pPr>
        <w:pStyle w:val="40"/>
      </w:pPr>
      <w:bookmarkStart w:id="208" w:name="_Toc507668680"/>
      <w:bookmarkStart w:id="209" w:name="_Toc105003056"/>
      <w:bookmarkStart w:id="210" w:name="_Toc106722923"/>
      <w:bookmarkStart w:id="211" w:name="_Toc140738713"/>
      <w:r w:rsidRPr="00776264">
        <w:t>6.</w:t>
      </w:r>
      <w:r w:rsidR="00AB13EB" w:rsidRPr="00776264">
        <w:t>2</w:t>
      </w:r>
      <w:r w:rsidRPr="00776264">
        <w:t>.1.</w:t>
      </w:r>
      <w:r w:rsidR="007B7239" w:rsidRPr="00776264">
        <w:t>1</w:t>
      </w:r>
      <w:r w:rsidRPr="00776264">
        <w:tab/>
      </w:r>
      <w:r w:rsidR="001B715A" w:rsidRPr="001B715A">
        <w:t xml:space="preserve">Identification and </w:t>
      </w:r>
      <w:r w:rsidRPr="00776264">
        <w:t>Authentication</w:t>
      </w:r>
      <w:bookmarkEnd w:id="208"/>
      <w:bookmarkEnd w:id="209"/>
      <w:bookmarkEnd w:id="210"/>
      <w:bookmarkEnd w:id="211"/>
    </w:p>
    <w:p w14:paraId="115A29B4" w14:textId="5E5FCE13" w:rsidR="001B715A" w:rsidRPr="00776264" w:rsidRDefault="001B715A" w:rsidP="001B715A">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p>
    <w:p w14:paraId="2E4237EE" w14:textId="77777777" w:rsidR="00C61C73" w:rsidRPr="00776264" w:rsidRDefault="00C61C73" w:rsidP="007F2FF2">
      <w:pPr>
        <w:pStyle w:val="30"/>
      </w:pPr>
      <w:bookmarkStart w:id="212" w:name="_Toc507668681"/>
      <w:bookmarkStart w:id="213" w:name="_Toc105003057"/>
      <w:bookmarkStart w:id="214" w:name="_Toc106722924"/>
      <w:bookmarkStart w:id="215" w:name="_Toc140738714"/>
      <w:r w:rsidRPr="00776264">
        <w:lastRenderedPageBreak/>
        <w:t>6.</w:t>
      </w:r>
      <w:r w:rsidR="00AB13EB" w:rsidRPr="00776264">
        <w:t>2</w:t>
      </w:r>
      <w:r w:rsidRPr="00776264">
        <w:t>.2</w:t>
      </w:r>
      <w:r w:rsidRPr="00776264">
        <w:tab/>
        <w:t>Authorization Architecture</w:t>
      </w:r>
      <w:bookmarkEnd w:id="212"/>
      <w:bookmarkEnd w:id="213"/>
      <w:bookmarkEnd w:id="214"/>
      <w:bookmarkEnd w:id="215"/>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51351539"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51351540"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6" w:name="_Toc507668682"/>
      <w:bookmarkStart w:id="217" w:name="_Toc105003058"/>
      <w:bookmarkStart w:id="218" w:name="_Toc106722925"/>
      <w:bookmarkStart w:id="219" w:name="_Toc140738715"/>
      <w:r w:rsidRPr="00776264">
        <w:lastRenderedPageBreak/>
        <w:t>6.</w:t>
      </w:r>
      <w:r w:rsidR="00AB13EB" w:rsidRPr="00776264">
        <w:t>2</w:t>
      </w:r>
      <w:r w:rsidRPr="00776264">
        <w:t>.</w:t>
      </w:r>
      <w:r w:rsidR="00D35134" w:rsidRPr="00776264">
        <w:t>3</w:t>
      </w:r>
      <w:r w:rsidRPr="00776264">
        <w:tab/>
        <w:t>Security Administration</w:t>
      </w:r>
      <w:bookmarkEnd w:id="216"/>
      <w:bookmarkEnd w:id="217"/>
      <w:bookmarkEnd w:id="218"/>
      <w:bookmarkEnd w:id="219"/>
    </w:p>
    <w:p w14:paraId="2A8B2949" w14:textId="77777777" w:rsidR="00CA1E27" w:rsidRPr="00776264" w:rsidRDefault="00CA1E27" w:rsidP="00D63DFE">
      <w:pPr>
        <w:pStyle w:val="40"/>
      </w:pPr>
      <w:bookmarkStart w:id="220" w:name="_Toc507668683"/>
      <w:bookmarkStart w:id="221" w:name="_Toc105003059"/>
      <w:bookmarkStart w:id="222" w:name="_Toc106722926"/>
      <w:bookmarkStart w:id="223" w:name="_Toc140738716"/>
      <w:r w:rsidRPr="00776264">
        <w:t>6.2.3.0</w:t>
      </w:r>
      <w:r w:rsidRPr="00776264">
        <w:tab/>
        <w:t>Introduction</w:t>
      </w:r>
      <w:bookmarkEnd w:id="220"/>
      <w:bookmarkEnd w:id="221"/>
      <w:bookmarkEnd w:id="222"/>
      <w:bookmarkEnd w:id="223"/>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24" w:name="_Toc507668684"/>
      <w:bookmarkStart w:id="225" w:name="_Toc105003060"/>
      <w:bookmarkStart w:id="226" w:name="_Toc106722927"/>
      <w:bookmarkStart w:id="227" w:name="_Toc140738717"/>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24"/>
      <w:bookmarkEnd w:id="225"/>
      <w:bookmarkEnd w:id="226"/>
      <w:bookmarkEnd w:id="227"/>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28" w:name="_Toc507668685"/>
      <w:bookmarkStart w:id="229" w:name="_Toc105003061"/>
      <w:bookmarkStart w:id="230" w:name="_Toc106722928"/>
      <w:bookmarkStart w:id="231" w:name="_Toc140738718"/>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28"/>
      <w:bookmarkEnd w:id="229"/>
      <w:bookmarkEnd w:id="230"/>
      <w:bookmarkEnd w:id="231"/>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32" w:name="_Toc507668686"/>
      <w:bookmarkStart w:id="233" w:name="_Toc105003062"/>
      <w:bookmarkStart w:id="234" w:name="_Toc106722929"/>
      <w:bookmarkStart w:id="235" w:name="_Toc140738719"/>
      <w:r w:rsidRPr="00776264">
        <w:t>6.</w:t>
      </w:r>
      <w:r w:rsidR="00C96699" w:rsidRPr="00776264">
        <w:t>2</w:t>
      </w:r>
      <w:r w:rsidRPr="00776264">
        <w:t>.</w:t>
      </w:r>
      <w:r w:rsidR="00D35134" w:rsidRPr="00776264">
        <w:t>4</w:t>
      </w:r>
      <w:r w:rsidRPr="00776264">
        <w:tab/>
        <w:t>Identity Protection</w:t>
      </w:r>
      <w:bookmarkEnd w:id="232"/>
      <w:bookmarkEnd w:id="233"/>
      <w:bookmarkEnd w:id="234"/>
      <w:bookmarkEnd w:id="235"/>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36" w:name="_Toc507668687"/>
      <w:bookmarkStart w:id="237" w:name="_Toc105003063"/>
      <w:bookmarkStart w:id="238" w:name="_Toc106722930"/>
      <w:bookmarkStart w:id="239" w:name="_Toc140738720"/>
      <w:r w:rsidRPr="00776264">
        <w:t>6.</w:t>
      </w:r>
      <w:r w:rsidR="00C96699" w:rsidRPr="00776264">
        <w:t>2</w:t>
      </w:r>
      <w:r w:rsidRPr="00776264">
        <w:t>.</w:t>
      </w:r>
      <w:r w:rsidR="00D35134" w:rsidRPr="00776264">
        <w:t>5</w:t>
      </w:r>
      <w:r w:rsidRPr="00776264">
        <w:tab/>
        <w:t>Sensitive Data Handling</w:t>
      </w:r>
      <w:bookmarkEnd w:id="236"/>
      <w:bookmarkEnd w:id="237"/>
      <w:bookmarkEnd w:id="238"/>
      <w:bookmarkEnd w:id="239"/>
    </w:p>
    <w:p w14:paraId="3B2EAD20" w14:textId="77777777" w:rsidR="000656F7" w:rsidRPr="00776264" w:rsidRDefault="000656F7" w:rsidP="00D63DFE">
      <w:pPr>
        <w:pStyle w:val="40"/>
      </w:pPr>
      <w:bookmarkStart w:id="240" w:name="_Toc507668688"/>
      <w:bookmarkStart w:id="241" w:name="_Toc105003064"/>
      <w:bookmarkStart w:id="242" w:name="_Toc106722931"/>
      <w:bookmarkStart w:id="243" w:name="_Toc140738721"/>
      <w:r w:rsidRPr="00776264">
        <w:t>6.2.5.0</w:t>
      </w:r>
      <w:r w:rsidRPr="00776264">
        <w:tab/>
        <w:t>Introduction</w:t>
      </w:r>
      <w:bookmarkEnd w:id="240"/>
      <w:bookmarkEnd w:id="241"/>
      <w:bookmarkEnd w:id="242"/>
      <w:bookmarkEnd w:id="243"/>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44" w:name="_Toc507668689"/>
      <w:bookmarkStart w:id="245" w:name="_Toc105003065"/>
      <w:bookmarkStart w:id="246" w:name="_Toc106722932"/>
      <w:bookmarkStart w:id="247" w:name="_Toc140738722"/>
      <w:r w:rsidRPr="00776264">
        <w:t>6.</w:t>
      </w:r>
      <w:r w:rsidR="00C96699" w:rsidRPr="00776264">
        <w:t>2</w:t>
      </w:r>
      <w:r w:rsidRPr="00776264">
        <w:t>.</w:t>
      </w:r>
      <w:r w:rsidR="00D35134" w:rsidRPr="00776264">
        <w:t>5</w:t>
      </w:r>
      <w:r w:rsidRPr="00776264">
        <w:t>.1</w:t>
      </w:r>
      <w:r w:rsidRPr="00776264">
        <w:tab/>
        <w:t>Sensitive Functions</w:t>
      </w:r>
      <w:bookmarkEnd w:id="244"/>
      <w:bookmarkEnd w:id="245"/>
      <w:bookmarkEnd w:id="246"/>
      <w:bookmarkEnd w:id="247"/>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48" w:name="_Toc507668690"/>
      <w:bookmarkStart w:id="249" w:name="_Toc105003066"/>
      <w:bookmarkStart w:id="250" w:name="_Toc106722933"/>
      <w:bookmarkStart w:id="251" w:name="_Toc140738723"/>
      <w:r w:rsidRPr="00776264">
        <w:t>6.</w:t>
      </w:r>
      <w:r w:rsidR="00C96699" w:rsidRPr="00776264">
        <w:t>2</w:t>
      </w:r>
      <w:r w:rsidRPr="00776264">
        <w:t>.</w:t>
      </w:r>
      <w:r w:rsidR="00D35134" w:rsidRPr="00776264">
        <w:t>5</w:t>
      </w:r>
      <w:r w:rsidRPr="00776264">
        <w:t>.2</w:t>
      </w:r>
      <w:r w:rsidRPr="00776264">
        <w:tab/>
        <w:t>Secure Storage</w:t>
      </w:r>
      <w:bookmarkEnd w:id="248"/>
      <w:bookmarkEnd w:id="249"/>
      <w:bookmarkEnd w:id="250"/>
      <w:bookmarkEnd w:id="251"/>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52" w:name="_Toc507668691"/>
      <w:bookmarkStart w:id="253" w:name="_Toc105003067"/>
      <w:bookmarkStart w:id="254" w:name="_Toc106722934"/>
      <w:bookmarkStart w:id="255" w:name="_Toc140738724"/>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52"/>
      <w:bookmarkEnd w:id="253"/>
      <w:bookmarkEnd w:id="254"/>
      <w:bookmarkEnd w:id="255"/>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56" w:name="_Toc507668692"/>
      <w:bookmarkStart w:id="257" w:name="_Toc105003068"/>
      <w:bookmarkStart w:id="258" w:name="_Toc106722935"/>
      <w:bookmarkStart w:id="259" w:name="_Toc140738725"/>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56"/>
      <w:bookmarkEnd w:id="257"/>
      <w:bookmarkEnd w:id="258"/>
      <w:bookmarkEnd w:id="259"/>
    </w:p>
    <w:p w14:paraId="5EED3CF9" w14:textId="77777777" w:rsidR="000E51E9" w:rsidRPr="00776264" w:rsidRDefault="000E51E9" w:rsidP="006A0091">
      <w:pPr>
        <w:pStyle w:val="30"/>
      </w:pPr>
      <w:bookmarkStart w:id="260" w:name="_Toc507668693"/>
      <w:bookmarkStart w:id="261" w:name="_Toc105003069"/>
      <w:bookmarkStart w:id="262" w:name="_Toc106722936"/>
      <w:bookmarkStart w:id="263" w:name="_Toc140738726"/>
      <w:r w:rsidRPr="00776264">
        <w:t>6.</w:t>
      </w:r>
      <w:r w:rsidR="00C96699" w:rsidRPr="00776264">
        <w:t>3</w:t>
      </w:r>
      <w:r w:rsidRPr="00776264">
        <w:t>.1</w:t>
      </w:r>
      <w:r w:rsidRPr="00776264">
        <w:tab/>
        <w:t>Secure Environment</w:t>
      </w:r>
      <w:bookmarkEnd w:id="260"/>
      <w:bookmarkEnd w:id="261"/>
      <w:bookmarkEnd w:id="262"/>
      <w:bookmarkEnd w:id="263"/>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64" w:name="_Toc507668694"/>
      <w:bookmarkStart w:id="265" w:name="_Toc105003070"/>
      <w:bookmarkStart w:id="266" w:name="_Toc106722937"/>
      <w:bookmarkStart w:id="267" w:name="_Toc140738727"/>
      <w:r w:rsidRPr="00776264">
        <w:t>6.</w:t>
      </w:r>
      <w:r w:rsidR="00C96699" w:rsidRPr="00776264">
        <w:t>3</w:t>
      </w:r>
      <w:r w:rsidRPr="00776264">
        <w:t>.2</w:t>
      </w:r>
      <w:r w:rsidRPr="00776264">
        <w:tab/>
        <w:t>SE Plug-in</w:t>
      </w:r>
      <w:bookmarkEnd w:id="264"/>
      <w:bookmarkEnd w:id="265"/>
      <w:bookmarkEnd w:id="266"/>
      <w:bookmarkEnd w:id="267"/>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68" w:name="_Toc507668695"/>
      <w:bookmarkStart w:id="269" w:name="_Toc105003071"/>
      <w:bookmarkStart w:id="270" w:name="_Toc106722938"/>
      <w:bookmarkStart w:id="271" w:name="_Toc140738728"/>
      <w:r w:rsidRPr="00776264">
        <w:t>6.</w:t>
      </w:r>
      <w:r w:rsidR="00C96699" w:rsidRPr="00776264">
        <w:t>3</w:t>
      </w:r>
      <w:r w:rsidRPr="00776264">
        <w:t>.3</w:t>
      </w:r>
      <w:r w:rsidRPr="00776264">
        <w:tab/>
      </w:r>
      <w:r w:rsidR="00A122E5" w:rsidRPr="00776264">
        <w:t>Secure Environment Abstraction</w:t>
      </w:r>
      <w:bookmarkEnd w:id="268"/>
      <w:bookmarkEnd w:id="269"/>
      <w:bookmarkEnd w:id="270"/>
      <w:bookmarkEnd w:id="271"/>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72" w:name="_Toc507668696"/>
      <w:bookmarkStart w:id="273" w:name="_Toc105003072"/>
      <w:bookmarkStart w:id="274" w:name="_Toc106722939"/>
      <w:bookmarkStart w:id="275" w:name="_Toc140738729"/>
      <w:r w:rsidRPr="00776264">
        <w:rPr>
          <w:rFonts w:eastAsia="Malgun Gothic"/>
        </w:rPr>
        <w:lastRenderedPageBreak/>
        <w:t>7</w:t>
      </w:r>
      <w:r w:rsidRPr="00776264">
        <w:rPr>
          <w:rFonts w:eastAsia="Malgun Gothic"/>
        </w:rPr>
        <w:tab/>
        <w:t>Authorization</w:t>
      </w:r>
      <w:bookmarkEnd w:id="272"/>
      <w:bookmarkEnd w:id="273"/>
      <w:bookmarkEnd w:id="274"/>
      <w:bookmarkEnd w:id="275"/>
    </w:p>
    <w:p w14:paraId="5440B99C" w14:textId="77777777" w:rsidR="00142658" w:rsidRPr="00776264" w:rsidRDefault="00142658" w:rsidP="00142658">
      <w:pPr>
        <w:pStyle w:val="2"/>
      </w:pPr>
      <w:bookmarkStart w:id="276" w:name="_Toc507668697"/>
      <w:bookmarkStart w:id="277" w:name="_Toc105003073"/>
      <w:bookmarkStart w:id="278" w:name="_Toc106722940"/>
      <w:bookmarkStart w:id="279" w:name="_Toc140738730"/>
      <w:bookmarkStart w:id="280" w:name="_Toc29973996"/>
      <w:bookmarkStart w:id="281" w:name="_Toc507668706"/>
      <w:r w:rsidRPr="00776264">
        <w:t>7.1</w:t>
      </w:r>
      <w:r w:rsidRPr="00776264">
        <w:tab/>
        <w:t>Access Control Mechanism</w:t>
      </w:r>
      <w:bookmarkEnd w:id="276"/>
      <w:bookmarkEnd w:id="277"/>
      <w:bookmarkEnd w:id="278"/>
      <w:bookmarkEnd w:id="279"/>
    </w:p>
    <w:p w14:paraId="521D74FB" w14:textId="77777777" w:rsidR="00142658" w:rsidRPr="00776264" w:rsidRDefault="00142658" w:rsidP="00142658">
      <w:pPr>
        <w:pStyle w:val="30"/>
      </w:pPr>
      <w:bookmarkStart w:id="282" w:name="_Toc507668698"/>
      <w:bookmarkStart w:id="283" w:name="_Toc105003074"/>
      <w:bookmarkStart w:id="284" w:name="_Toc106722941"/>
      <w:bookmarkStart w:id="285" w:name="_Toc140738731"/>
      <w:r w:rsidRPr="00776264">
        <w:t>7.1.1</w:t>
      </w:r>
      <w:r w:rsidRPr="00776264">
        <w:tab/>
        <w:t>General Description</w:t>
      </w:r>
      <w:bookmarkEnd w:id="282"/>
      <w:bookmarkEnd w:id="283"/>
      <w:bookmarkEnd w:id="284"/>
      <w:bookmarkEnd w:id="285"/>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057FF2" w:rsidRDefault="00057FF2"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057FF2" w:rsidRDefault="00057FF2"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057FF2" w:rsidRDefault="00057FF2"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057FF2" w:rsidRDefault="00057FF2"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057FF2" w:rsidRDefault="00057FF2"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057FF2" w:rsidRDefault="00057FF2"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057FF2" w:rsidRDefault="00057FF2" w:rsidP="00142658">
                              <w:pPr>
                                <w:spacing w:after="0" w:line="200" w:lineRule="exact"/>
                                <w:jc w:val="center"/>
                                <w:rPr>
                                  <w:sz w:val="18"/>
                                  <w:lang w:val="en-US"/>
                                </w:rPr>
                              </w:pPr>
                              <w:r>
                                <w:rPr>
                                  <w:sz w:val="18"/>
                                  <w:lang w:val="en-US"/>
                                </w:rPr>
                                <w:t>Instances of</w:t>
                              </w:r>
                            </w:p>
                            <w:p w14:paraId="73707D1A" w14:textId="77777777" w:rsidR="00057FF2" w:rsidRDefault="00057FF2" w:rsidP="00142658">
                              <w:pPr>
                                <w:spacing w:after="0" w:line="200" w:lineRule="exact"/>
                                <w:jc w:val="center"/>
                                <w:rPr>
                                  <w:sz w:val="18"/>
                                  <w:lang w:val="en-US"/>
                                </w:rPr>
                              </w:pPr>
                              <w:r>
                                <w:rPr>
                                  <w:sz w:val="18"/>
                                  <w:lang w:val="en-US"/>
                                </w:rPr>
                                <w:t>accessControlPolicy</w:t>
                              </w:r>
                            </w:p>
                            <w:p w14:paraId="3D7C4761" w14:textId="77777777" w:rsidR="00057FF2" w:rsidRDefault="00057FF2" w:rsidP="00142658">
                              <w:pPr>
                                <w:spacing w:after="0" w:line="200" w:lineRule="exact"/>
                                <w:jc w:val="center"/>
                                <w:rPr>
                                  <w:sz w:val="18"/>
                                  <w:lang w:val="en-US"/>
                                </w:rPr>
                              </w:pPr>
                              <w:r>
                                <w:rPr>
                                  <w:sz w:val="18"/>
                                  <w:lang w:val="en-US"/>
                                </w:rPr>
                                <w:t>resources (ACP)</w:t>
                              </w:r>
                            </w:p>
                            <w:p w14:paraId="63CB3485" w14:textId="77777777" w:rsidR="00057FF2" w:rsidRDefault="00057FF2"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057FF2" w:rsidRDefault="00057FF2" w:rsidP="00142658">
                              <w:pPr>
                                <w:spacing w:after="0" w:line="200" w:lineRule="exact"/>
                                <w:rPr>
                                  <w:i/>
                                  <w:sz w:val="18"/>
                                </w:rPr>
                              </w:pPr>
                              <w:r>
                                <w:rPr>
                                  <w:i/>
                                  <w:sz w:val="18"/>
                                </w:rPr>
                                <w:t>Example:</w:t>
                              </w:r>
                            </w:p>
                            <w:p w14:paraId="01F4112E" w14:textId="77777777" w:rsidR="00057FF2" w:rsidRDefault="00057FF2" w:rsidP="00142658">
                              <w:pPr>
                                <w:spacing w:after="0" w:line="200" w:lineRule="exact"/>
                                <w:rPr>
                                  <w:sz w:val="18"/>
                                </w:rPr>
                              </w:pPr>
                              <w:r>
                                <w:rPr>
                                  <w:sz w:val="18"/>
                                </w:rPr>
                                <w:t>ACP set = (ACP_1, ACP_2)</w:t>
                              </w:r>
                            </w:p>
                            <w:p w14:paraId="0B43B36F" w14:textId="77777777" w:rsidR="00057FF2" w:rsidRDefault="00057FF2" w:rsidP="00142658">
                              <w:pPr>
                                <w:spacing w:after="0" w:line="200" w:lineRule="exact"/>
                                <w:rPr>
                                  <w:sz w:val="18"/>
                                </w:rPr>
                              </w:pPr>
                              <w:r>
                                <w:rPr>
                                  <w:sz w:val="18"/>
                                </w:rPr>
                                <w:t>assigned to Resource_1</w:t>
                              </w:r>
                            </w:p>
                            <w:p w14:paraId="3F4752C3" w14:textId="77777777" w:rsidR="00057FF2" w:rsidRDefault="00057FF2" w:rsidP="00142658">
                              <w:pPr>
                                <w:spacing w:after="0" w:line="200" w:lineRule="exact"/>
                                <w:rPr>
                                  <w:sz w:val="18"/>
                                </w:rPr>
                              </w:pPr>
                            </w:p>
                            <w:p w14:paraId="2E3EDE78" w14:textId="77777777" w:rsidR="00057FF2" w:rsidRDefault="00057FF2"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057FF2" w:rsidRDefault="00057FF2" w:rsidP="00142658">
                              <w:pPr>
                                <w:spacing w:after="0" w:line="200" w:lineRule="exact"/>
                                <w:rPr>
                                  <w:sz w:val="18"/>
                                </w:rPr>
                              </w:pPr>
                            </w:p>
                            <w:p w14:paraId="62BE53AD" w14:textId="77777777" w:rsidR="00057FF2" w:rsidRDefault="00057FF2"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057FF2" w:rsidRDefault="00057FF2"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057FF2" w:rsidRDefault="00057FF2"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057FF2" w:rsidRDefault="00057FF2"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057FF2" w:rsidRDefault="00057FF2"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057FF2" w:rsidRDefault="00057FF2"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057FF2" w:rsidRDefault="00057FF2"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057FF2" w:rsidRDefault="00057FF2"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057FF2" w:rsidRDefault="00057FF2"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057FF2" w:rsidRDefault="00057FF2"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057FF2" w:rsidRDefault="00057FF2"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057FF2" w:rsidRDefault="00057FF2"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057FF2" w:rsidRDefault="00057FF2"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057FF2" w:rsidRDefault="00057FF2" w:rsidP="00142658">
                        <w:pPr>
                          <w:spacing w:after="0" w:line="200" w:lineRule="exact"/>
                          <w:jc w:val="center"/>
                          <w:rPr>
                            <w:sz w:val="18"/>
                            <w:lang w:val="en-US"/>
                          </w:rPr>
                        </w:pPr>
                        <w:r>
                          <w:rPr>
                            <w:sz w:val="18"/>
                            <w:lang w:val="en-US"/>
                          </w:rPr>
                          <w:t>Instances of</w:t>
                        </w:r>
                      </w:p>
                      <w:p w14:paraId="73707D1A" w14:textId="77777777" w:rsidR="00057FF2" w:rsidRDefault="00057FF2"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057FF2" w:rsidRDefault="00057FF2"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057FF2" w:rsidRDefault="00057FF2"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057FF2" w:rsidRDefault="00057FF2" w:rsidP="00142658">
                        <w:pPr>
                          <w:spacing w:after="0" w:line="200" w:lineRule="exact"/>
                          <w:rPr>
                            <w:i/>
                            <w:sz w:val="18"/>
                          </w:rPr>
                        </w:pPr>
                        <w:r>
                          <w:rPr>
                            <w:i/>
                            <w:sz w:val="18"/>
                          </w:rPr>
                          <w:t>Example:</w:t>
                        </w:r>
                      </w:p>
                      <w:p w14:paraId="01F4112E" w14:textId="77777777" w:rsidR="00057FF2" w:rsidRDefault="00057FF2" w:rsidP="00142658">
                        <w:pPr>
                          <w:spacing w:after="0" w:line="200" w:lineRule="exact"/>
                          <w:rPr>
                            <w:sz w:val="18"/>
                          </w:rPr>
                        </w:pPr>
                        <w:r>
                          <w:rPr>
                            <w:sz w:val="18"/>
                          </w:rPr>
                          <w:t>ACP set = (ACP_1, ACP_2)</w:t>
                        </w:r>
                      </w:p>
                      <w:p w14:paraId="0B43B36F" w14:textId="77777777" w:rsidR="00057FF2" w:rsidRDefault="00057FF2"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057FF2" w:rsidRDefault="00057FF2" w:rsidP="00142658">
                        <w:pPr>
                          <w:spacing w:after="0" w:line="200" w:lineRule="exact"/>
                          <w:rPr>
                            <w:sz w:val="18"/>
                          </w:rPr>
                        </w:pPr>
                      </w:p>
                      <w:p w14:paraId="2E3EDE78" w14:textId="77777777" w:rsidR="00057FF2" w:rsidRDefault="00057FF2"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057FF2" w:rsidRDefault="00057FF2" w:rsidP="00142658">
                        <w:pPr>
                          <w:spacing w:after="0" w:line="200" w:lineRule="exact"/>
                          <w:rPr>
                            <w:sz w:val="18"/>
                          </w:rPr>
                        </w:pPr>
                      </w:p>
                      <w:p w14:paraId="62BE53AD" w14:textId="77777777" w:rsidR="00057FF2" w:rsidRDefault="00057FF2"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057FF2" w:rsidRDefault="00057FF2"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057FF2" w:rsidRDefault="00057FF2"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057FF2" w:rsidRDefault="00057FF2"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057FF2" w:rsidRDefault="00057FF2"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057FF2" w:rsidRDefault="00057FF2"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057FF2" w:rsidRDefault="00057FF2"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86" w:name="_Toc507668699"/>
      <w:bookmarkStart w:id="287" w:name="_Toc105003075"/>
      <w:bookmarkStart w:id="288" w:name="_Toc106722942"/>
      <w:bookmarkStart w:id="289" w:name="_Toc140738732"/>
      <w:r w:rsidRPr="00776264">
        <w:t>7.1.2</w:t>
      </w:r>
      <w:r w:rsidRPr="00776264">
        <w:tab/>
        <w:t>Parameters of the Request message</w:t>
      </w:r>
      <w:bookmarkEnd w:id="286"/>
      <w:bookmarkEnd w:id="287"/>
      <w:bookmarkEnd w:id="288"/>
      <w:bookmarkEnd w:id="289"/>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90" w:name="_Toc507668700"/>
      <w:bookmarkStart w:id="291" w:name="_Toc105003076"/>
      <w:bookmarkStart w:id="292" w:name="_Toc106722943"/>
      <w:bookmarkStart w:id="293" w:name="_Toc140738733"/>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90"/>
      <w:bookmarkEnd w:id="291"/>
      <w:bookmarkEnd w:id="292"/>
      <w:bookmarkEnd w:id="293"/>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94" w:name="_Toc507668701"/>
      <w:bookmarkStart w:id="295" w:name="_Toc105003077"/>
      <w:bookmarkStart w:id="296" w:name="_Toc106722944"/>
      <w:bookmarkStart w:id="297" w:name="_Toc140738734"/>
      <w:r w:rsidRPr="00776264">
        <w:t>7.1.4</w:t>
      </w:r>
      <w:r w:rsidRPr="00776264">
        <w:tab/>
        <w:t>Access Control Decision</w:t>
      </w:r>
      <w:bookmarkEnd w:id="294"/>
      <w:bookmarkEnd w:id="295"/>
      <w:bookmarkEnd w:id="296"/>
      <w:bookmarkEnd w:id="297"/>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98" w:name="_Toc507668702"/>
      <w:bookmarkStart w:id="299" w:name="_Toc105003078"/>
      <w:bookmarkStart w:id="300" w:name="_Toc106722945"/>
      <w:bookmarkStart w:id="301" w:name="_Toc140738735"/>
      <w:r w:rsidRPr="00776264">
        <w:lastRenderedPageBreak/>
        <w:t>7.1.5</w:t>
      </w:r>
      <w:r w:rsidRPr="00776264">
        <w:tab/>
        <w:t>Description of the Access Decision Algorithm</w:t>
      </w:r>
      <w:bookmarkEnd w:id="298"/>
      <w:bookmarkEnd w:id="299"/>
      <w:bookmarkEnd w:id="300"/>
      <w:bookmarkEnd w:id="301"/>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302" w:name="_Toc105003079"/>
      <w:bookmarkStart w:id="303" w:name="_Toc106722946"/>
      <w:bookmarkStart w:id="304" w:name="_Toc140738736"/>
      <w:r w:rsidRPr="00556D14">
        <w:rPr>
          <w:rFonts w:eastAsia="宋体"/>
        </w:rPr>
        <w:t>7.2</w:t>
      </w:r>
      <w:r w:rsidRPr="00556D14">
        <w:rPr>
          <w:rFonts w:eastAsia="宋体"/>
        </w:rPr>
        <w:tab/>
        <w:t>Impersonation Prevention</w:t>
      </w:r>
      <w:bookmarkEnd w:id="280"/>
      <w:bookmarkEnd w:id="302"/>
      <w:bookmarkEnd w:id="303"/>
      <w:bookmarkEnd w:id="304"/>
    </w:p>
    <w:p w14:paraId="424AB1CA" w14:textId="77777777" w:rsidR="001A38DC" w:rsidRPr="00556D14" w:rsidRDefault="001A38DC" w:rsidP="001A38DC">
      <w:pPr>
        <w:pStyle w:val="30"/>
        <w:rPr>
          <w:rFonts w:eastAsia="宋体"/>
        </w:rPr>
      </w:pPr>
      <w:bookmarkStart w:id="305" w:name="_Toc528221849"/>
      <w:bookmarkStart w:id="306" w:name="_Toc29973997"/>
      <w:bookmarkStart w:id="307" w:name="_Toc105003080"/>
      <w:bookmarkStart w:id="308" w:name="_Toc106722947"/>
      <w:bookmarkStart w:id="309" w:name="_Toc140738737"/>
      <w:r w:rsidRPr="00556D14">
        <w:rPr>
          <w:rFonts w:eastAsia="宋体"/>
        </w:rPr>
        <w:t>7.2.1</w:t>
      </w:r>
      <w:r w:rsidRPr="00556D14">
        <w:rPr>
          <w:rFonts w:eastAsia="宋体"/>
        </w:rPr>
        <w:tab/>
        <w:t>Registrar verification of AE-ID</w:t>
      </w:r>
      <w:bookmarkEnd w:id="305"/>
      <w:bookmarkEnd w:id="306"/>
      <w:bookmarkEnd w:id="307"/>
      <w:bookmarkEnd w:id="308"/>
      <w:bookmarkEnd w:id="309"/>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CE28ED3" w14:textId="77777777" w:rsidR="00E94E7C" w:rsidRPr="00556D14" w:rsidRDefault="00E94E7C" w:rsidP="00E94E7C">
      <w:pPr>
        <w:rPr>
          <w:rFonts w:eastAsia="宋体"/>
          <w:lang w:eastAsia="ko-KR"/>
        </w:rPr>
      </w:pPr>
      <w:r w:rsidRPr="00556D14">
        <w:rPr>
          <w:rFonts w:eastAsia="宋体"/>
          <w:lang w:eastAsia="ko-KR"/>
        </w:rPr>
        <w:t>When the Registrar CSE receives a request, the Registrar CSE shall perform the following procedure.</w:t>
      </w:r>
    </w:p>
    <w:p w14:paraId="4A8E1E4D" w14:textId="00947947" w:rsidR="00E94E7C" w:rsidRPr="007B3C60" w:rsidRDefault="00E94E7C" w:rsidP="00E94E7C">
      <w:pPr>
        <w:pStyle w:val="FL"/>
      </w:pPr>
      <w:r w:rsidRPr="009E0A28">
        <w:rPr>
          <w:b w:val="0"/>
          <w:noProof/>
          <w:lang w:val="en-US" w:eastAsia="zh-CN"/>
        </w:rPr>
        <w:lastRenderedPageBreak/>
        <w:drawing>
          <wp:inline distT="0" distB="0" distL="0" distR="0" wp14:anchorId="08ACEBE6" wp14:editId="52CB9AF8">
            <wp:extent cx="6115050" cy="3613150"/>
            <wp:effectExtent l="0" t="0" r="0" b="6350"/>
            <wp:docPr id="469" name="图片 469" descr="A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803983" descr="A screen shot of a computer&#10;&#10;Description automatically generated with low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p>
    <w:p w14:paraId="492D4E28" w14:textId="77777777" w:rsidR="00E94E7C" w:rsidRPr="00556D14" w:rsidRDefault="00E94E7C" w:rsidP="00E94E7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6A1C3ABB" w14:textId="77777777" w:rsidR="00E94E7C" w:rsidRPr="00954002" w:rsidRDefault="00E94E7C" w:rsidP="00E94E7C">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58060ED8" w14:textId="77777777" w:rsidR="00E94E7C" w:rsidRPr="00954002" w:rsidRDefault="00E94E7C" w:rsidP="00E94E7C">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r>
        <w:rPr>
          <w:lang w:eastAsia="ko-KR"/>
        </w:rPr>
        <w:t xml:space="preserve">the </w:t>
      </w:r>
      <w:r w:rsidRPr="00954002">
        <w:rPr>
          <w:lang w:eastAsia="ko-KR"/>
        </w:rPr>
        <w:t>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7B74586B" w14:textId="77777777" w:rsidR="00E94E7C" w:rsidRPr="00556D14" w:rsidRDefault="00E94E7C" w:rsidP="00E94E7C">
      <w:pPr>
        <w:pStyle w:val="B10"/>
        <w:rPr>
          <w:rFonts w:eastAsia="宋体"/>
          <w:lang w:eastAsia="ko-KR"/>
        </w:rPr>
      </w:pPr>
      <w:r w:rsidRPr="00954002">
        <w:rPr>
          <w:lang w:eastAsia="ko-KR"/>
        </w:rPr>
        <w:t>2.</w:t>
      </w:r>
      <w:r w:rsidRPr="00954002">
        <w:rPr>
          <w:lang w:eastAsia="ko-KR"/>
        </w:rPr>
        <w:tab/>
      </w:r>
      <w:r w:rsidRPr="00556D14">
        <w:rPr>
          <w:rFonts w:eastAsia="宋体"/>
          <w:lang w:eastAsia="ko-KR"/>
        </w:rPr>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r>
        <w:rPr>
          <w:rFonts w:eastAsia="宋体"/>
          <w:lang w:eastAsia="ko-KR"/>
        </w:rPr>
        <w:t>.</w:t>
      </w:r>
    </w:p>
    <w:p w14:paraId="39710CEA" w14:textId="77777777" w:rsidR="00E94E7C" w:rsidRPr="00556D14" w:rsidRDefault="00E94E7C" w:rsidP="00E94E7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w:t>
      </w:r>
      <w:r w:rsidRPr="00CD0694">
        <w:rPr>
          <w:rFonts w:eastAsia="宋体"/>
          <w:lang w:eastAsia="ja-JP"/>
        </w:rPr>
        <w:t>ORIGINATOR_NOT_AUTHENTICATED</w:t>
      </w:r>
      <w:r w:rsidRPr="00556D14">
        <w:rPr>
          <w:rFonts w:eastAsia="宋体"/>
          <w:lang w:eastAsia="ja-JP"/>
        </w:rPr>
        <w:t>"</w:t>
      </w:r>
      <w:r w:rsidRPr="00556D14">
        <w:rPr>
          <w:rFonts w:eastAsia="宋体"/>
          <w:lang w:eastAsia="ko-KR"/>
        </w:rPr>
        <w:t>.</w:t>
      </w:r>
    </w:p>
    <w:p w14:paraId="7C4202E5" w14:textId="7330484D" w:rsidR="00E94E7C" w:rsidRDefault="00E94E7C" w:rsidP="00E94E7C">
      <w:pPr>
        <w:pStyle w:val="B10"/>
        <w:rPr>
          <w:lang w:eastAsia="ko-KR"/>
        </w:rPr>
      </w:pPr>
      <w:r w:rsidRPr="00556D14">
        <w:rPr>
          <w:rFonts w:eastAsia="宋体"/>
          <w:lang w:eastAsia="ko-KR"/>
        </w:rPr>
        <w:t>4.</w:t>
      </w:r>
      <w:r w:rsidRPr="00556D14">
        <w:rPr>
          <w:rFonts w:eastAsia="宋体"/>
          <w:lang w:eastAsia="ko-KR"/>
        </w:rPr>
        <w:tab/>
        <w:t>If the values are identical</w:t>
      </w:r>
      <w:r w:rsidRPr="00E67259">
        <w:rPr>
          <w:lang w:eastAsia="ko-KR"/>
        </w:rPr>
        <w:t>, then the Registrar CSE shall perform the procedures specified in clause 8.2 of oneM2M TS</w:t>
      </w:r>
      <w:r w:rsidRPr="00E67259">
        <w:rPr>
          <w:lang w:eastAsia="ko-KR"/>
        </w:rPr>
        <w:noBreakHyphen/>
        <w:t>0001 [</w:t>
      </w:r>
      <w:r>
        <w:fldChar w:fldCharType="begin"/>
      </w:r>
      <w:r>
        <w:instrText xml:space="preserve">REF REF_ONEM2MTS_0001 \h  \* MERGEFORMAT </w:instrText>
      </w:r>
      <w:r>
        <w:fldChar w:fldCharType="separate"/>
      </w:r>
      <w:r w:rsidRPr="00AB1A48">
        <w:t>1</w:t>
      </w:r>
      <w:r>
        <w:fldChar w:fldCharType="end"/>
      </w:r>
      <w:r w:rsidRPr="00E67259">
        <w:rPr>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310" w:name="_Toc528221850"/>
      <w:bookmarkStart w:id="311" w:name="_Toc29973998"/>
      <w:bookmarkStart w:id="312" w:name="_Toc105003081"/>
      <w:bookmarkStart w:id="313" w:name="_Toc106722948"/>
      <w:bookmarkStart w:id="314" w:name="_Toc140738738"/>
      <w:r w:rsidRPr="00556D14">
        <w:rPr>
          <w:rFonts w:eastAsia="宋体"/>
        </w:rPr>
        <w:t>7.2.2</w:t>
      </w:r>
      <w:r w:rsidRPr="00556D14">
        <w:rPr>
          <w:rFonts w:eastAsia="宋体"/>
        </w:rPr>
        <w:tab/>
        <w:t>Verification Using End-to-End Security of Primitives (ESPrim)</w:t>
      </w:r>
      <w:bookmarkEnd w:id="310"/>
      <w:bookmarkEnd w:id="311"/>
      <w:bookmarkEnd w:id="312"/>
      <w:bookmarkEnd w:id="313"/>
      <w:bookmarkEnd w:id="314"/>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29" type="#_x0000_t75" style="width:406.4pt;height:238.75pt" o:ole="">
            <v:imagedata r:id="rId50" o:title=""/>
          </v:shape>
          <o:OLEObject Type="Embed" ProgID="Visio.Drawing.11" ShapeID="_x0000_i1029" DrawAspect="Content" ObjectID="_1751351541" r:id="rId51"/>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315" w:name="_Toc105003082"/>
      <w:bookmarkStart w:id="316" w:name="_Toc106722949"/>
      <w:bookmarkStart w:id="317" w:name="_Toc140738739"/>
      <w:r w:rsidRPr="00776264">
        <w:t>7.3</w:t>
      </w:r>
      <w:r w:rsidRPr="00776264">
        <w:tab/>
      </w:r>
      <w:r w:rsidR="00187AA5" w:rsidRPr="00776264">
        <w:t>Dynamic Authorization</w:t>
      </w:r>
      <w:bookmarkEnd w:id="281"/>
      <w:bookmarkEnd w:id="315"/>
      <w:bookmarkEnd w:id="316"/>
      <w:bookmarkEnd w:id="317"/>
    </w:p>
    <w:p w14:paraId="56D123EF" w14:textId="77777777" w:rsidR="00970684" w:rsidRPr="00776264" w:rsidRDefault="00970684" w:rsidP="00187AA5">
      <w:pPr>
        <w:pStyle w:val="30"/>
      </w:pPr>
      <w:bookmarkStart w:id="318" w:name="_Toc507668707"/>
      <w:bookmarkStart w:id="319" w:name="_Toc105003083"/>
      <w:bookmarkStart w:id="320" w:name="_Toc106722950"/>
      <w:bookmarkStart w:id="321" w:name="_Toc140738740"/>
      <w:r w:rsidRPr="00776264">
        <w:t>7.3.1</w:t>
      </w:r>
      <w:r w:rsidRPr="00776264">
        <w:tab/>
        <w:t>Purpose of the Dynamic Authorization</w:t>
      </w:r>
      <w:bookmarkEnd w:id="318"/>
      <w:bookmarkEnd w:id="319"/>
      <w:bookmarkEnd w:id="320"/>
      <w:bookmarkEnd w:id="321"/>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322" w:name="_Toc507668708"/>
      <w:bookmarkStart w:id="323" w:name="_Toc105003084"/>
      <w:bookmarkStart w:id="324" w:name="_Toc106722951"/>
      <w:bookmarkStart w:id="325" w:name="_Toc140738741"/>
      <w:r w:rsidRPr="00776264">
        <w:lastRenderedPageBreak/>
        <w:t>7.3.2</w:t>
      </w:r>
      <w:r w:rsidRPr="00776264">
        <w:tab/>
        <w:t>Dynamic Authorization Stage 2 Details</w:t>
      </w:r>
      <w:bookmarkEnd w:id="322"/>
      <w:bookmarkEnd w:id="323"/>
      <w:bookmarkEnd w:id="324"/>
      <w:bookmarkEnd w:id="325"/>
    </w:p>
    <w:p w14:paraId="5E73925F" w14:textId="77777777" w:rsidR="00970684" w:rsidRPr="00776264" w:rsidRDefault="00970684" w:rsidP="00187AA5">
      <w:pPr>
        <w:pStyle w:val="40"/>
      </w:pPr>
      <w:bookmarkStart w:id="326" w:name="_Toc507668709"/>
      <w:bookmarkStart w:id="327" w:name="_Toc105003085"/>
      <w:bookmarkStart w:id="328" w:name="_Toc106722952"/>
      <w:bookmarkStart w:id="329" w:name="_Toc140738742"/>
      <w:r w:rsidRPr="00776264">
        <w:t>7.3</w:t>
      </w:r>
      <w:r w:rsidR="00187AA5" w:rsidRPr="00776264">
        <w:t>.2.1</w:t>
      </w:r>
      <w:r w:rsidR="00305895" w:rsidRPr="00776264">
        <w:tab/>
      </w:r>
      <w:r w:rsidRPr="00776264">
        <w:t>Dynamic Authorization Reference Model</w:t>
      </w:r>
      <w:bookmarkEnd w:id="326"/>
      <w:bookmarkEnd w:id="327"/>
      <w:bookmarkEnd w:id="328"/>
      <w:bookmarkEnd w:id="329"/>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0" type="#_x0000_t75" style="width:381.3pt;height:237.1pt" o:ole="">
            <v:imagedata r:id="rId52" o:title=""/>
          </v:shape>
          <o:OLEObject Type="Embed" ProgID="Visio.Drawing.11" ShapeID="_x0000_i1030" DrawAspect="Content" ObjectID="_1751351542" r:id="rId53"/>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1" type="#_x0000_t75" style="width:444.75pt;height:203.4pt" o:ole="">
            <v:imagedata r:id="rId54" o:title="" croptop="4748f" cropleft="3972f"/>
          </v:shape>
          <o:OLEObject Type="Embed" ProgID="Visio.Drawing.11" ShapeID="_x0000_i1031" DrawAspect="Content" ObjectID="_1751351543" r:id="rId55"/>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2" type="#_x0000_t75" style="width:423.55pt;height:207.45pt" o:ole="">
            <v:imagedata r:id="rId56" o:title=""/>
          </v:shape>
          <o:OLEObject Type="Embed" ProgID="Visio.Drawing.11" ShapeID="_x0000_i1032" DrawAspect="Content" ObjectID="_1751351544" r:id="rId57"/>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330" w:name="_Toc507668710"/>
      <w:bookmarkStart w:id="331" w:name="_Toc105003086"/>
      <w:bookmarkStart w:id="332" w:name="_Toc106722953"/>
      <w:bookmarkStart w:id="333" w:name="_Toc140738743"/>
      <w:r w:rsidRPr="00776264">
        <w:t>7.3.2.2</w:t>
      </w:r>
      <w:r w:rsidR="00305895" w:rsidRPr="00776264">
        <w:tab/>
      </w:r>
      <w:r w:rsidR="00033405" w:rsidRPr="00776264">
        <w:t>Direct Dynamic Authorization</w:t>
      </w:r>
      <w:bookmarkEnd w:id="330"/>
      <w:bookmarkEnd w:id="331"/>
      <w:bookmarkEnd w:id="332"/>
      <w:bookmarkEnd w:id="333"/>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3" type="#_x0000_t75" style="width:473.95pt;height:287.9pt" o:ole="">
            <v:imagedata r:id="rId58" o:title="" croptop="6120f"/>
          </v:shape>
          <o:OLEObject Type="Embed" ProgID="Visio.Drawing.11" ShapeID="_x0000_i1033" DrawAspect="Content" ObjectID="_1751351545" r:id="rId59"/>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334" w:name="_Toc507668711"/>
      <w:bookmarkStart w:id="335" w:name="_Toc105003087"/>
      <w:bookmarkStart w:id="336" w:name="_Toc106722954"/>
      <w:bookmarkStart w:id="337" w:name="_Toc140738744"/>
      <w:r w:rsidRPr="00776264">
        <w:t>7.3.2.3</w:t>
      </w:r>
      <w:r w:rsidR="00305895" w:rsidRPr="00776264">
        <w:tab/>
      </w:r>
      <w:r w:rsidR="00970684" w:rsidRPr="00776264">
        <w:t>Indirect Dynamic Authorization</w:t>
      </w:r>
      <w:bookmarkEnd w:id="334"/>
      <w:bookmarkEnd w:id="335"/>
      <w:bookmarkEnd w:id="336"/>
      <w:bookmarkEnd w:id="337"/>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4" type="#_x0000_t75" style="width:444.3pt;height:389.6pt" o:ole="">
            <v:imagedata r:id="rId60" o:title="" croptop="3832f" cropbottom="1847f" cropleft="957f" cropright="3605f"/>
          </v:shape>
          <o:OLEObject Type="Embed" ProgID="Visio.Drawing.11" ShapeID="_x0000_i1034" DrawAspect="Content" ObjectID="_1751351546" r:id="rId61"/>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338" w:name="_Toc507668712"/>
      <w:bookmarkStart w:id="339" w:name="_Toc105003088"/>
      <w:bookmarkStart w:id="340" w:name="_Toc106722955"/>
      <w:bookmarkStart w:id="341" w:name="_Toc140738745"/>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338"/>
      <w:bookmarkEnd w:id="339"/>
      <w:bookmarkEnd w:id="340"/>
      <w:bookmarkEnd w:id="341"/>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5" type="#_x0000_t75" style="width:203.05pt;height:257.95pt" o:ole="">
            <v:imagedata r:id="rId62" o:title=""/>
          </v:shape>
          <o:OLEObject Type="Embed" ProgID="Visio.Drawing.11" ShapeID="_x0000_i1035" DrawAspect="Content" ObjectID="_1751351547" r:id="rId63"/>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342" w:name="_Toc507668713"/>
      <w:bookmarkStart w:id="343" w:name="_Toc105003089"/>
      <w:bookmarkStart w:id="344" w:name="_Toc106722956"/>
      <w:bookmarkStart w:id="345" w:name="_Toc140738746"/>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342"/>
      <w:bookmarkEnd w:id="343"/>
      <w:bookmarkEnd w:id="344"/>
      <w:bookmarkEnd w:id="345"/>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346" w:name="_Toc507668714"/>
      <w:bookmarkStart w:id="347" w:name="_Toc105003090"/>
      <w:bookmarkStart w:id="348" w:name="_Toc106722957"/>
      <w:bookmarkStart w:id="349" w:name="_Toc140738747"/>
      <w:r w:rsidRPr="002F5974">
        <w:rPr>
          <w:lang w:val="de-DE"/>
        </w:rPr>
        <w:t>7.3.2.6</w:t>
      </w:r>
      <w:r w:rsidRPr="002F5974">
        <w:rPr>
          <w:lang w:val="de-DE"/>
        </w:rPr>
        <w:tab/>
      </w:r>
      <w:r w:rsidRPr="002F5974">
        <w:rPr>
          <w:lang w:val="de-DE" w:eastAsia="ja-JP"/>
        </w:rPr>
        <w:t>oneM2M JSON Web Tokens (JWTs)</w:t>
      </w:r>
      <w:bookmarkEnd w:id="346"/>
      <w:bookmarkEnd w:id="347"/>
      <w:bookmarkEnd w:id="348"/>
      <w:bookmarkEnd w:id="349"/>
    </w:p>
    <w:p w14:paraId="167E0501" w14:textId="77777777" w:rsidR="00E12ADE" w:rsidRPr="00776264" w:rsidRDefault="00E12ADE" w:rsidP="00E12ADE">
      <w:pPr>
        <w:pStyle w:val="50"/>
        <w:rPr>
          <w:lang w:eastAsia="ja-JP"/>
        </w:rPr>
      </w:pPr>
      <w:bookmarkStart w:id="350" w:name="_Toc507668715"/>
      <w:bookmarkStart w:id="351" w:name="_Toc105003091"/>
      <w:bookmarkStart w:id="352" w:name="_Toc106722958"/>
      <w:bookmarkStart w:id="353" w:name="_Toc140738748"/>
      <w:r w:rsidRPr="00776264">
        <w:t>7.3.2.6.1</w:t>
      </w:r>
      <w:r w:rsidRPr="00776264">
        <w:tab/>
        <w:t xml:space="preserve">Introduction to </w:t>
      </w:r>
      <w:r w:rsidRPr="00776264">
        <w:rPr>
          <w:lang w:eastAsia="ja-JP"/>
        </w:rPr>
        <w:t>oneM2M JWTs</w:t>
      </w:r>
      <w:bookmarkEnd w:id="350"/>
      <w:bookmarkEnd w:id="351"/>
      <w:bookmarkEnd w:id="352"/>
      <w:bookmarkEnd w:id="353"/>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354" w:name="_Toc507668716"/>
      <w:bookmarkStart w:id="355" w:name="_Toc105003092"/>
      <w:bookmarkStart w:id="356" w:name="_Toc106722959"/>
      <w:bookmarkStart w:id="357" w:name="_Toc140738749"/>
      <w:r w:rsidRPr="00776264">
        <w:t>7.3.2.6.2</w:t>
      </w:r>
      <w:r w:rsidRPr="00776264">
        <w:tab/>
        <w:t>oneM2M JWT Profile</w:t>
      </w:r>
      <w:bookmarkEnd w:id="354"/>
      <w:bookmarkEnd w:id="355"/>
      <w:bookmarkEnd w:id="356"/>
      <w:bookmarkEnd w:id="357"/>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358" w:name="_Toc507668717"/>
      <w:bookmarkStart w:id="359" w:name="_Toc105003093"/>
      <w:bookmarkStart w:id="360" w:name="_Toc106722960"/>
      <w:bookmarkStart w:id="361" w:name="_Toc140738750"/>
      <w:r w:rsidRPr="00776264">
        <w:t>7.3.2.6.3</w:t>
      </w:r>
      <w:r w:rsidRPr="00776264">
        <w:tab/>
        <w:t>oneM2M JWT Procedures</w:t>
      </w:r>
      <w:bookmarkEnd w:id="358"/>
      <w:bookmarkEnd w:id="359"/>
      <w:bookmarkEnd w:id="360"/>
      <w:bookmarkEnd w:id="361"/>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362" w:name="_Toc507668718"/>
      <w:bookmarkStart w:id="363" w:name="_Toc105003094"/>
      <w:bookmarkStart w:id="364" w:name="_Toc106722961"/>
      <w:bookmarkStart w:id="365" w:name="_Toc140738751"/>
      <w:r w:rsidRPr="00776264">
        <w:rPr>
          <w:rFonts w:eastAsia="宋体"/>
        </w:rPr>
        <w:t>7.</w:t>
      </w:r>
      <w:r w:rsidRPr="00776264">
        <w:rPr>
          <w:rFonts w:eastAsia="宋体"/>
          <w:lang w:eastAsia="zh-CN"/>
        </w:rPr>
        <w:t>4</w:t>
      </w:r>
      <w:r w:rsidRPr="00776264">
        <w:rPr>
          <w:rFonts w:eastAsia="宋体"/>
        </w:rPr>
        <w:tab/>
        <w:t>Role Based Access Control</w:t>
      </w:r>
      <w:bookmarkEnd w:id="362"/>
      <w:bookmarkEnd w:id="363"/>
      <w:bookmarkEnd w:id="364"/>
      <w:bookmarkEnd w:id="365"/>
    </w:p>
    <w:p w14:paraId="45C62DB7" w14:textId="77777777" w:rsidR="00305895" w:rsidRPr="00776264" w:rsidRDefault="00305895" w:rsidP="00305895">
      <w:pPr>
        <w:pStyle w:val="30"/>
        <w:rPr>
          <w:rFonts w:eastAsia="宋体"/>
        </w:rPr>
      </w:pPr>
      <w:bookmarkStart w:id="366" w:name="_Toc507668719"/>
      <w:bookmarkStart w:id="367" w:name="_Toc105003095"/>
      <w:bookmarkStart w:id="368" w:name="_Toc106722962"/>
      <w:bookmarkStart w:id="369" w:name="_Toc140738752"/>
      <w:r w:rsidRPr="00776264">
        <w:rPr>
          <w:rFonts w:eastAsia="宋体"/>
        </w:rPr>
        <w:t>7.4.1</w:t>
      </w:r>
      <w:r w:rsidRPr="00776264">
        <w:rPr>
          <w:rFonts w:eastAsia="宋体"/>
        </w:rPr>
        <w:tab/>
      </w:r>
      <w:r w:rsidRPr="00776264">
        <w:rPr>
          <w:rFonts w:eastAsia="宋体"/>
          <w:lang w:eastAsia="zh-CN"/>
        </w:rPr>
        <w:t>Role Based Access Control Architecture</w:t>
      </w:r>
      <w:bookmarkEnd w:id="366"/>
      <w:bookmarkEnd w:id="367"/>
      <w:bookmarkEnd w:id="368"/>
      <w:bookmarkEnd w:id="369"/>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6" type="#_x0000_t75" style="width:381.15pt;height:275pt" o:ole="">
            <v:imagedata r:id="rId64" o:title=""/>
          </v:shape>
          <o:OLEObject Type="Embed" ProgID="Visio.Drawing.11" ShapeID="_x0000_i1036" DrawAspect="Content" ObjectID="_1751351548" r:id="rId65"/>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370" w:name="_Toc507668720"/>
      <w:bookmarkStart w:id="371" w:name="_Toc105003096"/>
      <w:bookmarkStart w:id="372" w:name="_Toc106722963"/>
      <w:bookmarkStart w:id="373" w:name="_Toc140738753"/>
      <w:r w:rsidRPr="00776264">
        <w:rPr>
          <w:rFonts w:eastAsia="宋体"/>
        </w:rPr>
        <w:t>7.4.</w:t>
      </w:r>
      <w:r w:rsidRPr="00776264">
        <w:rPr>
          <w:rFonts w:eastAsia="宋体"/>
          <w:lang w:eastAsia="zh-CN"/>
        </w:rPr>
        <w:t>2</w:t>
      </w:r>
      <w:r w:rsidRPr="00776264">
        <w:rPr>
          <w:rFonts w:eastAsia="宋体"/>
        </w:rPr>
        <w:tab/>
        <w:t>Role Issuing Procedure</w:t>
      </w:r>
      <w:bookmarkEnd w:id="370"/>
      <w:bookmarkEnd w:id="371"/>
      <w:bookmarkEnd w:id="372"/>
      <w:bookmarkEnd w:id="373"/>
    </w:p>
    <w:p w14:paraId="504628EE" w14:textId="77777777" w:rsidR="00D55F4B" w:rsidRPr="00776264" w:rsidRDefault="00D55F4B" w:rsidP="00D55F4B">
      <w:pPr>
        <w:pStyle w:val="40"/>
      </w:pPr>
      <w:bookmarkStart w:id="374" w:name="_Toc507668721"/>
      <w:bookmarkStart w:id="375" w:name="_Toc105003097"/>
      <w:bookmarkStart w:id="376" w:name="_Toc106722964"/>
      <w:bookmarkStart w:id="377" w:name="_Toc140738754"/>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374"/>
      <w:bookmarkEnd w:id="375"/>
      <w:bookmarkEnd w:id="376"/>
      <w:bookmarkEnd w:id="377"/>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378" w:name="_Toc507668722"/>
      <w:bookmarkStart w:id="379" w:name="_Toc105003098"/>
      <w:bookmarkStart w:id="380" w:name="_Toc106722965"/>
      <w:bookmarkStart w:id="381" w:name="_Toc140738755"/>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378"/>
      <w:bookmarkEnd w:id="379"/>
      <w:bookmarkEnd w:id="380"/>
      <w:bookmarkEnd w:id="381"/>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7" type="#_x0000_t75" style="width:359.9pt;height:207.45pt" o:ole="">
            <v:imagedata r:id="rId66" o:title=""/>
          </v:shape>
          <o:OLEObject Type="Embed" ProgID="Visio.Drawing.11" ShapeID="_x0000_i1037" DrawAspect="Content" ObjectID="_1751351549" r:id="rId67"/>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382" w:name="_Toc507668723"/>
      <w:bookmarkStart w:id="383" w:name="_Toc105003099"/>
      <w:bookmarkStart w:id="384" w:name="_Toc106722966"/>
      <w:bookmarkStart w:id="385" w:name="_Toc14073875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382"/>
      <w:bookmarkEnd w:id="383"/>
      <w:bookmarkEnd w:id="384"/>
      <w:bookmarkEnd w:id="385"/>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8" type="#_x0000_t75" style="width:6in;height:236.85pt" o:ole="">
            <v:imagedata r:id="rId68" o:title=""/>
          </v:shape>
          <o:OLEObject Type="Embed" ProgID="Visio.Drawing.11" ShapeID="_x0000_i1038" DrawAspect="Content" ObjectID="_1751351550" r:id="rId69"/>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386" w:name="_Toc507668724"/>
      <w:bookmarkStart w:id="387" w:name="_Toc105003100"/>
      <w:bookmarkStart w:id="388" w:name="_Toc106722967"/>
      <w:bookmarkStart w:id="389" w:name="_Toc140738757"/>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386"/>
      <w:bookmarkEnd w:id="387"/>
      <w:bookmarkEnd w:id="388"/>
      <w:bookmarkEnd w:id="389"/>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39" type="#_x0000_t75" style="width:483.05pt;height:215.85pt" o:ole="">
            <v:imagedata r:id="rId70" o:title=""/>
          </v:shape>
          <o:OLEObject Type="Embed" ProgID="Visio.Drawing.11" ShapeID="_x0000_i1039" DrawAspect="Content" ObjectID="_1751351551" r:id="rId71"/>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390" w:name="_Toc507668725"/>
      <w:bookmarkStart w:id="391" w:name="_Toc105003101"/>
      <w:bookmarkStart w:id="392" w:name="_Toc106722968"/>
      <w:bookmarkStart w:id="393" w:name="_Toc140738758"/>
      <w:r w:rsidRPr="00776264">
        <w:lastRenderedPageBreak/>
        <w:t>8</w:t>
      </w:r>
      <w:r w:rsidRPr="00776264">
        <w:tab/>
        <w:t>Security Frameworks</w:t>
      </w:r>
      <w:bookmarkEnd w:id="390"/>
      <w:bookmarkEnd w:id="391"/>
      <w:bookmarkEnd w:id="392"/>
      <w:bookmarkEnd w:id="393"/>
    </w:p>
    <w:p w14:paraId="115BFB2F" w14:textId="77777777" w:rsidR="00356FAC" w:rsidRPr="00776264" w:rsidRDefault="00356FAC" w:rsidP="00655253">
      <w:pPr>
        <w:pStyle w:val="2"/>
      </w:pPr>
      <w:bookmarkStart w:id="394" w:name="_Toc507668726"/>
      <w:bookmarkStart w:id="395" w:name="_Toc105003102"/>
      <w:bookmarkStart w:id="396" w:name="_Toc106722969"/>
      <w:bookmarkStart w:id="397" w:name="_Toc140738759"/>
      <w:r w:rsidRPr="00776264">
        <w:t>8.1</w:t>
      </w:r>
      <w:r w:rsidRPr="00776264">
        <w:tab/>
        <w:t>General Introductions to the Security Frameworks</w:t>
      </w:r>
      <w:bookmarkEnd w:id="394"/>
      <w:bookmarkEnd w:id="395"/>
      <w:bookmarkEnd w:id="396"/>
      <w:bookmarkEnd w:id="397"/>
    </w:p>
    <w:p w14:paraId="10BFEBC1" w14:textId="77777777" w:rsidR="003A5D46" w:rsidRPr="00776264" w:rsidRDefault="003A5D46" w:rsidP="00805D0C">
      <w:pPr>
        <w:pStyle w:val="30"/>
      </w:pPr>
      <w:bookmarkStart w:id="398" w:name="_Toc507668727"/>
      <w:bookmarkStart w:id="399" w:name="_Toc105003103"/>
      <w:bookmarkStart w:id="400" w:name="_Toc106722970"/>
      <w:bookmarkStart w:id="401" w:name="_Toc140738760"/>
      <w:r w:rsidRPr="00776264">
        <w:t>8.1.0</w:t>
      </w:r>
      <w:r w:rsidRPr="00776264">
        <w:tab/>
        <w:t>General</w:t>
      </w:r>
      <w:bookmarkEnd w:id="398"/>
      <w:bookmarkEnd w:id="399"/>
      <w:bookmarkEnd w:id="400"/>
      <w:bookmarkEnd w:id="401"/>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402" w:name="_Toc507668728"/>
      <w:bookmarkStart w:id="403" w:name="_Toc105003104"/>
      <w:bookmarkStart w:id="404" w:name="_Toc106722971"/>
      <w:bookmarkStart w:id="405" w:name="_Toc140738761"/>
      <w:r w:rsidRPr="00776264">
        <w:t>8.1.1</w:t>
      </w:r>
      <w:r w:rsidRPr="00776264">
        <w:tab/>
        <w:t>General Introduction to the Symmetric Key Security Frameworks</w:t>
      </w:r>
      <w:bookmarkEnd w:id="402"/>
      <w:bookmarkEnd w:id="403"/>
      <w:bookmarkEnd w:id="404"/>
      <w:bookmarkEnd w:id="405"/>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406" w:name="_Toc507668729"/>
      <w:bookmarkStart w:id="407" w:name="_Toc105003105"/>
      <w:bookmarkStart w:id="408" w:name="_Toc106722972"/>
      <w:bookmarkStart w:id="409" w:name="_Toc140738762"/>
      <w:r w:rsidRPr="00776264">
        <w:t>8.1.2</w:t>
      </w:r>
      <w:r w:rsidRPr="00776264">
        <w:tab/>
        <w:t>General Introduction to the Certificate-Based Security Frameworks</w:t>
      </w:r>
      <w:bookmarkEnd w:id="406"/>
      <w:bookmarkEnd w:id="407"/>
      <w:bookmarkEnd w:id="408"/>
      <w:bookmarkEnd w:id="409"/>
    </w:p>
    <w:p w14:paraId="4ABE26C9" w14:textId="77777777" w:rsidR="00DF5CB6" w:rsidRPr="00776264" w:rsidRDefault="00DF5CB6" w:rsidP="00DF5CB6">
      <w:pPr>
        <w:pStyle w:val="40"/>
      </w:pPr>
      <w:bookmarkStart w:id="410" w:name="_Toc507668730"/>
      <w:bookmarkStart w:id="411" w:name="_Toc105003106"/>
      <w:bookmarkStart w:id="412" w:name="_Toc106722973"/>
      <w:bookmarkStart w:id="413" w:name="_Toc140738763"/>
      <w:r w:rsidRPr="00776264">
        <w:t>8.1.2.0</w:t>
      </w:r>
      <w:r w:rsidRPr="00776264">
        <w:tab/>
        <w:t>Introduction</w:t>
      </w:r>
      <w:bookmarkEnd w:id="410"/>
      <w:bookmarkEnd w:id="411"/>
      <w:bookmarkEnd w:id="412"/>
      <w:bookmarkEnd w:id="413"/>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414" w:name="_Toc507668731"/>
      <w:bookmarkStart w:id="415" w:name="_Toc105003107"/>
      <w:bookmarkStart w:id="416" w:name="_Toc106722974"/>
      <w:bookmarkStart w:id="417" w:name="_Toc140738764"/>
      <w:r w:rsidRPr="00776264">
        <w:t>8.1.2.1</w:t>
      </w:r>
      <w:r w:rsidRPr="00776264">
        <w:tab/>
        <w:t>Public Key Certificate Flavours</w:t>
      </w:r>
      <w:bookmarkEnd w:id="414"/>
      <w:bookmarkEnd w:id="415"/>
      <w:bookmarkEnd w:id="416"/>
      <w:bookmarkEnd w:id="417"/>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418" w:name="_Toc507668732"/>
      <w:bookmarkStart w:id="419" w:name="_Toc105003108"/>
      <w:bookmarkStart w:id="420" w:name="_Toc106722975"/>
      <w:bookmarkStart w:id="421" w:name="_Toc140738765"/>
      <w:r w:rsidRPr="00776264">
        <w:t>8.1.2.2</w:t>
      </w:r>
      <w:r w:rsidRPr="00776264">
        <w:tab/>
      </w:r>
      <w:r w:rsidR="005A3BBB" w:rsidRPr="00776264">
        <w:t xml:space="preserve">Certification </w:t>
      </w:r>
      <w:r w:rsidRPr="00776264">
        <w:t>Path Validation and Certificate Status Verification</w:t>
      </w:r>
      <w:bookmarkEnd w:id="418"/>
      <w:bookmarkEnd w:id="419"/>
      <w:bookmarkEnd w:id="420"/>
      <w:bookmarkEnd w:id="421"/>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422" w:name="_Toc507668733"/>
      <w:bookmarkStart w:id="423" w:name="_Toc105003109"/>
      <w:bookmarkStart w:id="424" w:name="_Toc106722976"/>
      <w:bookmarkStart w:id="425" w:name="_Toc140738766"/>
      <w:r w:rsidRPr="00776264">
        <w:t>8.1.2.</w:t>
      </w:r>
      <w:r w:rsidR="00BC60A4" w:rsidRPr="00776264">
        <w:t>3</w:t>
      </w:r>
      <w:r w:rsidRPr="00776264">
        <w:tab/>
        <w:t>Credential Configuration for Certificate-Based Security Framework</w:t>
      </w:r>
      <w:bookmarkEnd w:id="422"/>
      <w:bookmarkEnd w:id="423"/>
      <w:bookmarkEnd w:id="424"/>
      <w:bookmarkEnd w:id="425"/>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426" w:name="_Toc507668734"/>
      <w:bookmarkStart w:id="427" w:name="_Toc105003110"/>
      <w:bookmarkStart w:id="428" w:name="_Toc106722977"/>
      <w:bookmarkStart w:id="429" w:name="_Toc140738767"/>
      <w:r w:rsidRPr="00776264">
        <w:t>8.1.2.4</w:t>
      </w:r>
      <w:r w:rsidRPr="00776264">
        <w:tab/>
        <w:t>Information Needed for Certificate Authentication of another Entity</w:t>
      </w:r>
      <w:bookmarkEnd w:id="426"/>
      <w:bookmarkEnd w:id="427"/>
      <w:bookmarkEnd w:id="428"/>
      <w:bookmarkEnd w:id="429"/>
    </w:p>
    <w:p w14:paraId="0B9CE630" w14:textId="77777777" w:rsidR="00CD7D61" w:rsidRDefault="00CD7D61" w:rsidP="00CD7D61">
      <w:bookmarkStart w:id="430"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431" w:name="_Toc105003111"/>
      <w:bookmarkStart w:id="432" w:name="_Toc106722978"/>
      <w:bookmarkStart w:id="433" w:name="_Toc140738768"/>
      <w:r w:rsidRPr="00776264">
        <w:t>8.1.2.</w:t>
      </w:r>
      <w:r w:rsidR="00BC60A4" w:rsidRPr="00776264">
        <w:t>5</w:t>
      </w:r>
      <w:r w:rsidR="002D58EE" w:rsidRPr="00776264">
        <w:tab/>
      </w:r>
      <w:r w:rsidRPr="00776264">
        <w:t>Certificate Verification</w:t>
      </w:r>
      <w:bookmarkEnd w:id="430"/>
      <w:bookmarkEnd w:id="431"/>
      <w:bookmarkEnd w:id="432"/>
      <w:bookmarkEnd w:id="433"/>
    </w:p>
    <w:p w14:paraId="23826DAD" w14:textId="77777777" w:rsidR="00CD7D61" w:rsidRDefault="00CD7D61" w:rsidP="00CD7D61">
      <w:bookmarkStart w:id="434"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435" w:name="_Toc105003112"/>
      <w:bookmarkStart w:id="436" w:name="_Toc106722979"/>
      <w:bookmarkStart w:id="437" w:name="_Toc140738769"/>
      <w:r w:rsidRPr="00776264">
        <w:t>8.1.3</w:t>
      </w:r>
      <w:r w:rsidRPr="00776264">
        <w:tab/>
        <w:t>General Introduction to the GBA (Generic Bootstrapping Architecture) Framework</w:t>
      </w:r>
      <w:bookmarkEnd w:id="434"/>
      <w:bookmarkEnd w:id="435"/>
      <w:bookmarkEnd w:id="436"/>
      <w:bookmarkEnd w:id="437"/>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438" w:name="_Hlk508390413"/>
      <w:r w:rsidRPr="00776264">
        <w:t>Figure 8.1.3-1</w:t>
      </w:r>
      <w:bookmarkEnd w:id="438"/>
      <w:r w:rsidRPr="00776264">
        <w:t>: GBA framework</w:t>
      </w:r>
    </w:p>
    <w:p w14:paraId="517A64AE" w14:textId="77777777" w:rsidR="00DF5CB6" w:rsidRPr="00776264" w:rsidRDefault="00DF5CB6" w:rsidP="00DF5CB6">
      <w:pPr>
        <w:pStyle w:val="2"/>
      </w:pPr>
      <w:bookmarkStart w:id="439" w:name="_Toc507668737"/>
      <w:bookmarkStart w:id="440" w:name="_Toc105003113"/>
      <w:bookmarkStart w:id="441" w:name="_Toc106722980"/>
      <w:bookmarkStart w:id="442" w:name="_Toc140738770"/>
      <w:r w:rsidRPr="00776264">
        <w:t>8.2</w:t>
      </w:r>
      <w:r w:rsidRPr="00776264">
        <w:tab/>
        <w:t>Security Association Establishment Frameworks</w:t>
      </w:r>
      <w:bookmarkEnd w:id="439"/>
      <w:bookmarkEnd w:id="440"/>
      <w:bookmarkEnd w:id="441"/>
      <w:bookmarkEnd w:id="442"/>
    </w:p>
    <w:p w14:paraId="5F755AAD" w14:textId="77777777" w:rsidR="00DF5CB6" w:rsidRPr="00776264" w:rsidRDefault="00DF5CB6" w:rsidP="00DF5CB6">
      <w:pPr>
        <w:pStyle w:val="30"/>
      </w:pPr>
      <w:bookmarkStart w:id="443" w:name="_Toc507668738"/>
      <w:bookmarkStart w:id="444" w:name="_Toc105003114"/>
      <w:bookmarkStart w:id="445" w:name="_Toc106722981"/>
      <w:bookmarkStart w:id="446" w:name="_Toc140738771"/>
      <w:r w:rsidRPr="00776264">
        <w:t>8.2.1</w:t>
      </w:r>
      <w:r w:rsidRPr="00776264">
        <w:tab/>
        <w:t>Overview on Security Association Establishment Frameworks</w:t>
      </w:r>
      <w:bookmarkEnd w:id="443"/>
      <w:bookmarkEnd w:id="444"/>
      <w:bookmarkEnd w:id="445"/>
      <w:bookmarkEnd w:id="446"/>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0" type="#_x0000_t75" style="width:372.65pt;height:368.55pt" o:ole="">
            <v:imagedata r:id="rId73" o:title="" croptop="1804f" cropbottom="1619f"/>
          </v:shape>
          <o:OLEObject Type="Embed" ProgID="Visio.Drawing.11" ShapeID="_x0000_i1040" DrawAspect="Content" ObjectID="_1751351552" r:id="rId74"/>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1" type="#_x0000_t75" style="width:364.2pt;height:326.25pt" o:ole="">
            <v:imagedata r:id="rId75" o:title="" croptop="1804f" cropbottom="1619f"/>
          </v:shape>
          <o:OLEObject Type="Embed" ProgID="Visio.Drawing.11" ShapeID="_x0000_i1041" DrawAspect="Content" ObjectID="_1751351553" r:id="rId76"/>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447" w:name="_Toc507668739"/>
      <w:bookmarkStart w:id="448" w:name="_Toc105003115"/>
      <w:bookmarkStart w:id="449" w:name="_Toc106722982"/>
      <w:bookmarkStart w:id="450" w:name="_Toc140738772"/>
      <w:r w:rsidRPr="00776264">
        <w:t>8.2.2</w:t>
      </w:r>
      <w:r w:rsidRPr="00776264">
        <w:tab/>
        <w:t>Detailed Security Association Establishment Frameworks</w:t>
      </w:r>
      <w:bookmarkEnd w:id="447"/>
      <w:bookmarkEnd w:id="448"/>
      <w:bookmarkEnd w:id="449"/>
      <w:bookmarkEnd w:id="450"/>
    </w:p>
    <w:p w14:paraId="331575B6" w14:textId="77777777" w:rsidR="00DF5CB6" w:rsidRPr="00776264" w:rsidRDefault="00DF5CB6" w:rsidP="00DF5CB6">
      <w:pPr>
        <w:pStyle w:val="40"/>
      </w:pPr>
      <w:bookmarkStart w:id="451" w:name="_Toc507668740"/>
      <w:bookmarkStart w:id="452" w:name="_Toc105003116"/>
      <w:bookmarkStart w:id="453" w:name="_Toc106722983"/>
      <w:bookmarkStart w:id="454" w:name="_Toc140738773"/>
      <w:r w:rsidRPr="00776264">
        <w:t>8.2.2.1</w:t>
      </w:r>
      <w:r w:rsidRPr="00776264">
        <w:tab/>
        <w:t>Provisioned Symmetric Key Security Association Establishment Frameworks</w:t>
      </w:r>
      <w:bookmarkEnd w:id="451"/>
      <w:bookmarkEnd w:id="452"/>
      <w:bookmarkEnd w:id="453"/>
      <w:bookmarkEnd w:id="454"/>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2" type="#_x0000_t75" style="width:419.15pt;height:347.3pt" o:ole="">
            <v:imagedata r:id="rId77" o:title="" croptop="2395f" cropbottom="3951f" cropleft="1366f" cropright="2008f"/>
          </v:shape>
          <o:OLEObject Type="Embed" ProgID="Visio.Drawing.11" ShapeID="_x0000_i1042" DrawAspect="Content" ObjectID="_1751351554" r:id="rId78"/>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455" w:name="_Toc507668741"/>
      <w:bookmarkStart w:id="456" w:name="_Toc105003117"/>
      <w:bookmarkStart w:id="457" w:name="_Toc106722984"/>
      <w:bookmarkStart w:id="458" w:name="_Toc140738774"/>
      <w:r w:rsidRPr="00776264">
        <w:t>8.2.2.2</w:t>
      </w:r>
      <w:r w:rsidRPr="00776264">
        <w:tab/>
        <w:t>Certificate-Based Security Association Establishment Frameworks</w:t>
      </w:r>
      <w:bookmarkEnd w:id="455"/>
      <w:bookmarkEnd w:id="456"/>
      <w:bookmarkEnd w:id="457"/>
      <w:bookmarkEnd w:id="458"/>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3" type="#_x0000_t75" style="width:453.4pt;height:461.65pt" o:ole="">
            <v:imagedata r:id="rId79" o:title="" croptop="2251f" cropbottom="937f" cropleft="1741f"/>
          </v:shape>
          <o:OLEObject Type="Embed" ProgID="Visio.Drawing.11" ShapeID="_x0000_i1043" DrawAspect="Content" ObjectID="_1751351555" r:id="rId80"/>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459" w:name="_Toc507668742"/>
      <w:bookmarkStart w:id="460" w:name="_Toc105003118"/>
      <w:bookmarkStart w:id="461" w:name="_Toc106722985"/>
      <w:bookmarkStart w:id="462" w:name="_Toc140738775"/>
      <w:r w:rsidRPr="00776264">
        <w:t>8.2.2.3</w:t>
      </w:r>
      <w:r w:rsidRPr="00776264">
        <w:tab/>
        <w:t>MAF-Based Symmetric Key Security Association Establishment Frameworks</w:t>
      </w:r>
      <w:bookmarkEnd w:id="459"/>
      <w:bookmarkEnd w:id="460"/>
      <w:bookmarkEnd w:id="461"/>
      <w:bookmarkEnd w:id="462"/>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4" type="#_x0000_t75" style="width:410.9pt;height:491.25pt" o:ole="">
            <v:imagedata r:id="rId81" o:title="" croptop="2071f" cropbottom="1512f" cropleft="2621f"/>
          </v:shape>
          <o:OLEObject Type="Embed" ProgID="Visio.Drawing.11" ShapeID="_x0000_i1044" DrawAspect="Content" ObjectID="_1751351556" r:id="rId82"/>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463" w:name="_Toc507668743"/>
      <w:bookmarkStart w:id="464" w:name="_Toc105003119"/>
      <w:bookmarkStart w:id="465" w:name="_Toc106722986"/>
      <w:bookmarkStart w:id="466" w:name="_Toc140738776"/>
      <w:r w:rsidRPr="00776264">
        <w:t>8.3</w:t>
      </w:r>
      <w:r w:rsidRPr="00776264">
        <w:tab/>
      </w:r>
      <w:r w:rsidR="003E722A" w:rsidRPr="00776264">
        <w:t xml:space="preserve">Remote Security Provisioning </w:t>
      </w:r>
      <w:r w:rsidR="00356FAC" w:rsidRPr="00776264">
        <w:t>Frameworks</w:t>
      </w:r>
      <w:bookmarkEnd w:id="463"/>
      <w:bookmarkEnd w:id="464"/>
      <w:bookmarkEnd w:id="465"/>
      <w:bookmarkEnd w:id="466"/>
    </w:p>
    <w:p w14:paraId="5FC12950" w14:textId="77777777" w:rsidR="00356FAC" w:rsidRPr="00776264" w:rsidRDefault="002D58EE" w:rsidP="00655253">
      <w:pPr>
        <w:pStyle w:val="30"/>
      </w:pPr>
      <w:bookmarkStart w:id="467" w:name="_Toc507668744"/>
      <w:bookmarkStart w:id="468" w:name="_Toc105003120"/>
      <w:bookmarkStart w:id="469" w:name="_Toc106722987"/>
      <w:bookmarkStart w:id="470" w:name="_Toc140738777"/>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67"/>
      <w:bookmarkEnd w:id="468"/>
      <w:bookmarkEnd w:id="469"/>
      <w:bookmarkEnd w:id="470"/>
    </w:p>
    <w:p w14:paraId="105AD801" w14:textId="77777777" w:rsidR="00F02646" w:rsidRPr="00776264" w:rsidRDefault="00F02646" w:rsidP="00F02646">
      <w:pPr>
        <w:pStyle w:val="40"/>
      </w:pPr>
      <w:bookmarkStart w:id="471" w:name="_Toc507668745"/>
      <w:bookmarkStart w:id="472" w:name="_Toc105003121"/>
      <w:bookmarkStart w:id="473" w:name="_Toc106722988"/>
      <w:bookmarkStart w:id="474" w:name="_Toc140738778"/>
      <w:r w:rsidRPr="00776264">
        <w:t>8.3.1.1</w:t>
      </w:r>
      <w:r w:rsidRPr="00776264">
        <w:tab/>
        <w:t>Purpose of Remote Security Provisioning Frameworks</w:t>
      </w:r>
      <w:bookmarkEnd w:id="471"/>
      <w:bookmarkEnd w:id="472"/>
      <w:bookmarkEnd w:id="473"/>
      <w:bookmarkEnd w:id="474"/>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475" w:name="_Toc507668746"/>
      <w:bookmarkStart w:id="476" w:name="_Toc105003122"/>
      <w:bookmarkStart w:id="477" w:name="_Toc106722989"/>
      <w:bookmarkStart w:id="478" w:name="_Toc140738779"/>
      <w:r w:rsidRPr="00776264">
        <w:t>8.3.1.2</w:t>
      </w:r>
      <w:r w:rsidRPr="00776264">
        <w:tab/>
        <w:t>High Level Flow</w:t>
      </w:r>
      <w:bookmarkEnd w:id="475"/>
      <w:bookmarkEnd w:id="476"/>
      <w:bookmarkEnd w:id="477"/>
      <w:bookmarkEnd w:id="478"/>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5" type="#_x0000_t75" style="width:368.7pt;height:398.05pt" o:ole="">
            <v:imagedata r:id="rId83" o:title=""/>
          </v:shape>
          <o:OLEObject Type="Embed" ProgID="Visio.Drawing.11" ShapeID="_x0000_i1045" DrawAspect="Content" ObjectID="_1751351557" r:id="rId84"/>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479" w:name="_Toc507668747"/>
      <w:bookmarkStart w:id="480" w:name="_Toc105003123"/>
      <w:bookmarkStart w:id="481" w:name="_Toc106722990"/>
      <w:bookmarkStart w:id="482" w:name="_Toc140738780"/>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479"/>
      <w:bookmarkEnd w:id="480"/>
      <w:bookmarkEnd w:id="481"/>
      <w:bookmarkEnd w:id="482"/>
    </w:p>
    <w:p w14:paraId="54C2BFA6" w14:textId="77777777" w:rsidR="00356FAC" w:rsidRPr="00776264" w:rsidRDefault="002D58EE" w:rsidP="00655253">
      <w:pPr>
        <w:pStyle w:val="40"/>
      </w:pPr>
      <w:bookmarkStart w:id="483" w:name="_Toc507668748"/>
      <w:bookmarkStart w:id="484" w:name="_Toc105003124"/>
      <w:bookmarkStart w:id="485" w:name="_Toc106722991"/>
      <w:bookmarkStart w:id="486" w:name="_Toc140738781"/>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483"/>
      <w:bookmarkEnd w:id="484"/>
      <w:bookmarkEnd w:id="485"/>
      <w:bookmarkEnd w:id="486"/>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6" type="#_x0000_t75" style="width:440.3pt;height:330.3pt" o:ole="">
            <v:imagedata r:id="rId85" o:title="" croptop="1970f" cropbottom="1727f" cropleft="2661f" cropright="2111f"/>
          </v:shape>
          <o:OLEObject Type="Embed" ProgID="Visio.Drawing.11" ShapeID="_x0000_i1046" DrawAspect="Content" ObjectID="_1751351558" r:id="rId86"/>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487" w:name="_Toc507668749"/>
      <w:bookmarkStart w:id="488" w:name="_Toc105003125"/>
      <w:bookmarkStart w:id="489" w:name="_Toc106722992"/>
      <w:bookmarkStart w:id="490" w:name="_Toc140738782"/>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487"/>
      <w:bookmarkEnd w:id="488"/>
      <w:bookmarkEnd w:id="489"/>
      <w:bookmarkEnd w:id="490"/>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7" type="#_x0000_t75" style="width:440.6pt;height:453.25pt" o:ole="">
            <v:imagedata r:id="rId87" o:title="" croptop="1173f" cropbottom="1956f" cropleft="2098f" cropright="841f"/>
          </v:shape>
          <o:OLEObject Type="Embed" ProgID="Visio.Drawing.11" ShapeID="_x0000_i1047" DrawAspect="Content" ObjectID="_1751351559" r:id="rId88"/>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491" w:name="_Toc507668750"/>
      <w:bookmarkStart w:id="492" w:name="_Toc105003126"/>
      <w:bookmarkStart w:id="493" w:name="_Toc106722993"/>
      <w:bookmarkStart w:id="494" w:name="_Toc140738783"/>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491"/>
      <w:bookmarkEnd w:id="492"/>
      <w:bookmarkEnd w:id="493"/>
      <w:bookmarkEnd w:id="494"/>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8" type="#_x0000_t75" style="width:351.55pt;height:394.05pt" o:ole="">
            <v:imagedata r:id="rId89" o:title="" croptop="1659f" cropbottom="5079f" cropleft="1889f" cropright="14706f"/>
          </v:shape>
          <o:OLEObject Type="Embed" ProgID="Visio.Drawing.11" ShapeID="_x0000_i1048" DrawAspect="Content" ObjectID="_1751351560" r:id="rId90"/>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495" w:name="_Toc507668751"/>
      <w:bookmarkStart w:id="496" w:name="_Toc105003127"/>
      <w:bookmarkStart w:id="497" w:name="_Toc106722994"/>
      <w:bookmarkStart w:id="498" w:name="_Toc140738784"/>
      <w:r w:rsidRPr="00776264">
        <w:t>8.3.3</w:t>
      </w:r>
      <w:r w:rsidRPr="00776264">
        <w:tab/>
      </w:r>
      <w:r w:rsidR="00F02646" w:rsidRPr="00776264">
        <w:t>VOID</w:t>
      </w:r>
      <w:bookmarkEnd w:id="495"/>
      <w:bookmarkEnd w:id="496"/>
      <w:bookmarkEnd w:id="497"/>
      <w:bookmarkEnd w:id="498"/>
    </w:p>
    <w:p w14:paraId="0F70683C" w14:textId="77777777" w:rsidR="00710A57" w:rsidRPr="00776264" w:rsidRDefault="00710A57" w:rsidP="00710A57">
      <w:pPr>
        <w:pStyle w:val="30"/>
      </w:pPr>
      <w:bookmarkStart w:id="499" w:name="_Toc507668752"/>
      <w:bookmarkStart w:id="500" w:name="_Toc105003128"/>
      <w:bookmarkStart w:id="501" w:name="_Toc106722995"/>
      <w:bookmarkStart w:id="502" w:name="_Toc140738785"/>
      <w:r w:rsidRPr="00776264">
        <w:lastRenderedPageBreak/>
        <w:t>8.3.4</w:t>
      </w:r>
      <w:r w:rsidRPr="00776264">
        <w:tab/>
        <w:t>Enrolment Exchange</w:t>
      </w:r>
      <w:bookmarkEnd w:id="499"/>
      <w:bookmarkEnd w:id="500"/>
      <w:bookmarkEnd w:id="501"/>
      <w:bookmarkEnd w:id="502"/>
    </w:p>
    <w:p w14:paraId="665B6C9C" w14:textId="77777777" w:rsidR="00C848DD" w:rsidRPr="00776264" w:rsidRDefault="00C848DD" w:rsidP="00C848DD">
      <w:pPr>
        <w:pStyle w:val="40"/>
      </w:pPr>
      <w:bookmarkStart w:id="503" w:name="_Toc507668753"/>
      <w:bookmarkStart w:id="504" w:name="_Toc105003129"/>
      <w:bookmarkStart w:id="505" w:name="_Toc106722996"/>
      <w:bookmarkStart w:id="506" w:name="_Toc140738786"/>
      <w:r w:rsidRPr="00776264">
        <w:t>8.3.4.1</w:t>
      </w:r>
      <w:r w:rsidRPr="00776264">
        <w:tab/>
        <w:t>Enrolment Exchange Procedures</w:t>
      </w:r>
      <w:bookmarkEnd w:id="503"/>
      <w:bookmarkEnd w:id="504"/>
      <w:bookmarkEnd w:id="505"/>
      <w:bookmarkEnd w:id="506"/>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507" w:name="_Toc507668754"/>
      <w:bookmarkStart w:id="508" w:name="_Toc105003130"/>
      <w:bookmarkStart w:id="509" w:name="_Toc106722997"/>
      <w:bookmarkStart w:id="510" w:name="_Toc140738787"/>
      <w:r w:rsidRPr="00776264">
        <w:t>8.3.4.2</w:t>
      </w:r>
      <w:r w:rsidRPr="00776264">
        <w:tab/>
        <w:t>MEF Client Registration</w:t>
      </w:r>
      <w:bookmarkEnd w:id="507"/>
      <w:bookmarkEnd w:id="508"/>
      <w:bookmarkEnd w:id="509"/>
      <w:bookmarkEnd w:id="510"/>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511" w:name="_Toc507668755"/>
      <w:bookmarkStart w:id="512" w:name="_Toc105003131"/>
      <w:bookmarkStart w:id="513" w:name="_Toc106722998"/>
      <w:bookmarkStart w:id="514" w:name="_Toc140738788"/>
      <w:r w:rsidRPr="00776264">
        <w:t>8.3.4.3</w:t>
      </w:r>
      <w:r w:rsidRPr="00776264">
        <w:tab/>
        <w:t>Symmetric Key Provisioning</w:t>
      </w:r>
      <w:bookmarkEnd w:id="511"/>
      <w:bookmarkEnd w:id="512"/>
      <w:bookmarkEnd w:id="513"/>
      <w:bookmarkEnd w:id="514"/>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515" w:name="_Toc507668756"/>
      <w:bookmarkStart w:id="516" w:name="_Toc105003132"/>
      <w:bookmarkStart w:id="517" w:name="_Toc106722999"/>
      <w:bookmarkStart w:id="518" w:name="_Toc140738789"/>
      <w:r w:rsidRPr="00776264">
        <w:t>8.3.4.4</w:t>
      </w:r>
      <w:r w:rsidRPr="00776264">
        <w:tab/>
        <w:t>Certificate Provisioning</w:t>
      </w:r>
      <w:bookmarkEnd w:id="515"/>
      <w:bookmarkEnd w:id="516"/>
      <w:bookmarkEnd w:id="517"/>
      <w:bookmarkEnd w:id="518"/>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519" w:name="_Toc507668757"/>
      <w:bookmarkStart w:id="520" w:name="_Toc105003133"/>
      <w:bookmarkStart w:id="521" w:name="_Toc106723000"/>
      <w:bookmarkStart w:id="522" w:name="_Toc140738790"/>
      <w:r w:rsidRPr="00776264">
        <w:t>8.3.4.5</w:t>
      </w:r>
      <w:r w:rsidRPr="00776264">
        <w:tab/>
        <w:t>Device Configuration</w:t>
      </w:r>
      <w:bookmarkEnd w:id="519"/>
      <w:bookmarkEnd w:id="520"/>
      <w:bookmarkEnd w:id="521"/>
      <w:bookmarkEnd w:id="522"/>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523" w:name="_Toc507668758"/>
      <w:bookmarkStart w:id="524" w:name="_Toc105003134"/>
      <w:bookmarkStart w:id="525" w:name="_Toc106723001"/>
      <w:bookmarkStart w:id="526" w:name="_Toc140738791"/>
      <w:r w:rsidRPr="00776264">
        <w:t>8.3.4.6</w:t>
      </w:r>
      <w:r w:rsidRPr="00776264">
        <w:tab/>
        <w:t>MEF Client Command</w:t>
      </w:r>
      <w:bookmarkEnd w:id="523"/>
      <w:bookmarkEnd w:id="524"/>
      <w:bookmarkEnd w:id="525"/>
      <w:bookmarkEnd w:id="526"/>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49" type="#_x0000_t75" style="width:359.9pt;height:393.8pt" o:ole="">
            <v:imagedata r:id="rId91" o:title="" croptop="4032f" cropbottom="5275f" cropleft="2543f" cropright="26960f"/>
          </v:shape>
          <o:OLEObject Type="Embed" ProgID="Visio.Drawing.11" ShapeID="_x0000_i1049" DrawAspect="Content" ObjectID="_1751351561" r:id="rId92"/>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527" w:name="_Toc507668759"/>
      <w:bookmarkStart w:id="528" w:name="_Toc105003135"/>
      <w:bookmarkStart w:id="529" w:name="_Toc106723002"/>
      <w:bookmarkStart w:id="530" w:name="_Toc140738792"/>
      <w:r w:rsidRPr="00776264">
        <w:t>8.3.5</w:t>
      </w:r>
      <w:r w:rsidRPr="00776264">
        <w:tab/>
        <w:t>Symmetric Key Provisioning Details</w:t>
      </w:r>
      <w:bookmarkEnd w:id="527"/>
      <w:bookmarkEnd w:id="528"/>
      <w:bookmarkEnd w:id="529"/>
      <w:bookmarkEnd w:id="530"/>
    </w:p>
    <w:p w14:paraId="4A295456" w14:textId="77777777" w:rsidR="00710A57" w:rsidRPr="00776264" w:rsidRDefault="006572C2" w:rsidP="00754A54">
      <w:pPr>
        <w:pStyle w:val="40"/>
      </w:pPr>
      <w:bookmarkStart w:id="531" w:name="_Toc507668760"/>
      <w:bookmarkStart w:id="532" w:name="_Toc105003136"/>
      <w:bookmarkStart w:id="533" w:name="_Toc106723003"/>
      <w:bookmarkStart w:id="534" w:name="_Toc140738793"/>
      <w:r w:rsidRPr="00776264">
        <w:t>8.3.5.1</w:t>
      </w:r>
      <w:r w:rsidRPr="00776264">
        <w:tab/>
      </w:r>
      <w:r w:rsidR="00710A57" w:rsidRPr="00776264">
        <w:t>Introduction</w:t>
      </w:r>
      <w:bookmarkEnd w:id="531"/>
      <w:bookmarkEnd w:id="532"/>
      <w:bookmarkEnd w:id="533"/>
      <w:bookmarkEnd w:id="534"/>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0" type="#_x0000_t75" style="width:330.25pt;height:152.45pt" o:ole="">
            <v:imagedata r:id="rId93" o:title="" croptop="4032f" cropbottom="5275f" cropleft="3224f" cropright="2299f"/>
          </v:shape>
          <o:OLEObject Type="Embed" ProgID="Visio.Drawing.11" ShapeID="_x0000_i1050" DrawAspect="Content" ObjectID="_1751351562" r:id="rId94"/>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535" w:name="_Toc507668761"/>
      <w:bookmarkStart w:id="536" w:name="_Toc105003137"/>
      <w:bookmarkStart w:id="537" w:name="_Toc106723004"/>
      <w:bookmarkStart w:id="538" w:name="_Toc140738794"/>
      <w:r w:rsidRPr="00776264">
        <w:t>8.3.5.2</w:t>
      </w:r>
      <w:r w:rsidRPr="00776264">
        <w:tab/>
        <w:t>MEF Security Framework Processing and Information Flows</w:t>
      </w:r>
      <w:bookmarkEnd w:id="535"/>
      <w:bookmarkEnd w:id="536"/>
      <w:bookmarkEnd w:id="537"/>
      <w:bookmarkEnd w:id="538"/>
    </w:p>
    <w:p w14:paraId="2B734510" w14:textId="77777777" w:rsidR="00710A57" w:rsidRPr="00776264" w:rsidRDefault="00710A57" w:rsidP="00754A54">
      <w:pPr>
        <w:pStyle w:val="50"/>
      </w:pPr>
      <w:bookmarkStart w:id="539" w:name="_Toc507668762"/>
      <w:bookmarkStart w:id="540" w:name="_Toc105003138"/>
      <w:bookmarkStart w:id="541" w:name="_Toc106723005"/>
      <w:bookmarkStart w:id="542" w:name="_Toc140738795"/>
      <w:r w:rsidRPr="00776264">
        <w:t>8.3.5.2.1</w:t>
      </w:r>
      <w:r w:rsidRPr="00776264">
        <w:tab/>
        <w:t>Introduction</w:t>
      </w:r>
      <w:bookmarkEnd w:id="539"/>
      <w:bookmarkEnd w:id="540"/>
      <w:bookmarkEnd w:id="541"/>
      <w:bookmarkEnd w:id="542"/>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543" w:name="_Toc507668763"/>
      <w:bookmarkStart w:id="544" w:name="_Toc105003139"/>
      <w:bookmarkStart w:id="545" w:name="_Toc106723006"/>
      <w:bookmarkStart w:id="546" w:name="_Toc140738796"/>
      <w:r w:rsidRPr="00776264">
        <w:t>8.3.5.2.2</w:t>
      </w:r>
      <w:r w:rsidRPr="00776264">
        <w:tab/>
        <w:t>MEF Handshake Procedure</w:t>
      </w:r>
      <w:bookmarkEnd w:id="543"/>
      <w:bookmarkEnd w:id="544"/>
      <w:bookmarkEnd w:id="545"/>
      <w:bookmarkEnd w:id="546"/>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547" w:name="_Toc507668764"/>
      <w:bookmarkStart w:id="548" w:name="_Toc105003140"/>
      <w:bookmarkStart w:id="549" w:name="_Toc106723007"/>
      <w:bookmarkStart w:id="550" w:name="_Toc140738797"/>
      <w:r w:rsidRPr="00776264">
        <w:t>8.3.5.2.3</w:t>
      </w:r>
      <w:r w:rsidRPr="00776264">
        <w:tab/>
        <w:t>MEF Client Registration Procedure</w:t>
      </w:r>
      <w:bookmarkEnd w:id="547"/>
      <w:bookmarkEnd w:id="548"/>
      <w:bookmarkEnd w:id="549"/>
      <w:bookmarkEnd w:id="550"/>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551" w:name="_Toc507668765"/>
      <w:bookmarkStart w:id="552" w:name="_Toc105003141"/>
      <w:bookmarkStart w:id="553" w:name="_Toc106723008"/>
      <w:bookmarkStart w:id="554" w:name="_Toc140738798"/>
      <w:r w:rsidRPr="00776264">
        <w:t>8.3.5.2.4</w:t>
      </w:r>
      <w:r w:rsidRPr="00776264">
        <w:tab/>
        <w:t>MEF Client Configuration Retrieval Procedure</w:t>
      </w:r>
      <w:bookmarkEnd w:id="551"/>
      <w:bookmarkEnd w:id="552"/>
      <w:bookmarkEnd w:id="553"/>
      <w:bookmarkEnd w:id="554"/>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555" w:name="_Toc507668766"/>
      <w:bookmarkStart w:id="556" w:name="_Toc105003142"/>
      <w:bookmarkStart w:id="557" w:name="_Toc106723009"/>
      <w:bookmarkStart w:id="558" w:name="_Toc140738799"/>
      <w:r w:rsidRPr="00776264">
        <w:t>8.3.5.2.5</w:t>
      </w:r>
      <w:r w:rsidRPr="00776264">
        <w:tab/>
        <w:t>MEF Client Registration Update Procedure</w:t>
      </w:r>
      <w:bookmarkEnd w:id="555"/>
      <w:bookmarkEnd w:id="556"/>
      <w:bookmarkEnd w:id="557"/>
      <w:bookmarkEnd w:id="558"/>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559" w:name="_Toc507668767"/>
      <w:bookmarkStart w:id="560" w:name="_Toc105003143"/>
      <w:bookmarkStart w:id="561" w:name="_Toc106723010"/>
      <w:bookmarkStart w:id="562" w:name="_Toc140738800"/>
      <w:r w:rsidRPr="00776264">
        <w:lastRenderedPageBreak/>
        <w:t>8.3.5.2.6</w:t>
      </w:r>
      <w:r w:rsidRPr="00776264">
        <w:tab/>
        <w:t>MEF Client De-Registration Procedure</w:t>
      </w:r>
      <w:bookmarkEnd w:id="559"/>
      <w:bookmarkEnd w:id="560"/>
      <w:bookmarkEnd w:id="561"/>
      <w:bookmarkEnd w:id="562"/>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563" w:name="_Toc507668768"/>
      <w:bookmarkStart w:id="564" w:name="_Toc105003144"/>
      <w:bookmarkStart w:id="565" w:name="_Toc106723011"/>
      <w:bookmarkStart w:id="566" w:name="_Toc140738801"/>
      <w:r w:rsidRPr="00776264">
        <w:t>8.3.5.2.7</w:t>
      </w:r>
      <w:r w:rsidRPr="00776264">
        <w:tab/>
        <w:t>MEF Key Registration Procedure</w:t>
      </w:r>
      <w:bookmarkEnd w:id="563"/>
      <w:bookmarkEnd w:id="564"/>
      <w:bookmarkEnd w:id="565"/>
      <w:bookmarkEnd w:id="566"/>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567" w:name="_Toc507668769"/>
      <w:bookmarkStart w:id="568" w:name="_Toc105003145"/>
      <w:bookmarkStart w:id="569" w:name="_Toc106723012"/>
      <w:bookmarkStart w:id="570" w:name="_Toc140738802"/>
      <w:r w:rsidRPr="00776264">
        <w:t>8.3.5.2.8</w:t>
      </w:r>
      <w:r w:rsidRPr="00776264">
        <w:tab/>
        <w:t>MEF Key Retrieval Procedure</w:t>
      </w:r>
      <w:bookmarkEnd w:id="567"/>
      <w:bookmarkEnd w:id="568"/>
      <w:bookmarkEnd w:id="569"/>
      <w:bookmarkEnd w:id="570"/>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571" w:name="_Toc507668770"/>
      <w:bookmarkStart w:id="572" w:name="_Toc105003146"/>
      <w:bookmarkStart w:id="573" w:name="_Toc106723013"/>
      <w:bookmarkStart w:id="574" w:name="_Toc140738803"/>
      <w:r w:rsidRPr="00776264">
        <w:t>8.3.5.2.9</w:t>
      </w:r>
      <w:r w:rsidRPr="00776264">
        <w:tab/>
        <w:t>MEF Key Registration Update Procedure</w:t>
      </w:r>
      <w:bookmarkEnd w:id="571"/>
      <w:bookmarkEnd w:id="572"/>
      <w:bookmarkEnd w:id="573"/>
      <w:bookmarkEnd w:id="574"/>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575" w:name="_Toc507668771"/>
      <w:bookmarkStart w:id="576" w:name="_Toc105003147"/>
      <w:bookmarkStart w:id="577" w:name="_Toc106723014"/>
      <w:bookmarkStart w:id="578" w:name="_Toc140738804"/>
      <w:r w:rsidRPr="00776264">
        <w:t>8.3.5.2.10</w:t>
      </w:r>
      <w:r w:rsidRPr="00776264">
        <w:tab/>
        <w:t>MEF Key De-Registration Procedure</w:t>
      </w:r>
      <w:bookmarkEnd w:id="575"/>
      <w:bookmarkEnd w:id="576"/>
      <w:bookmarkEnd w:id="577"/>
      <w:bookmarkEnd w:id="578"/>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579" w:name="_Toc507668772"/>
      <w:bookmarkStart w:id="580" w:name="_Toc105003148"/>
      <w:bookmarkStart w:id="581" w:name="_Toc106723015"/>
      <w:bookmarkStart w:id="582" w:name="_Toc140738805"/>
      <w:r w:rsidRPr="00776264">
        <w:t>8.3.5.3</w:t>
      </w:r>
      <w:r w:rsidRPr="00776264">
        <w:tab/>
        <w:t xml:space="preserve">Mapping to Protocol in </w:t>
      </w:r>
      <w:r w:rsidR="00FB63D9" w:rsidRPr="00776264">
        <w:t xml:space="preserve">oneM2M </w:t>
      </w:r>
      <w:r w:rsidRPr="00776264">
        <w:t>TS-0032</w:t>
      </w:r>
      <w:bookmarkEnd w:id="579"/>
      <w:bookmarkEnd w:id="580"/>
      <w:bookmarkEnd w:id="581"/>
      <w:bookmarkEnd w:id="582"/>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583" w:name="_Toc507668773"/>
      <w:bookmarkStart w:id="584" w:name="_Toc105003149"/>
      <w:bookmarkStart w:id="585" w:name="_Toc106723016"/>
      <w:bookmarkStart w:id="586" w:name="_Toc140738806"/>
      <w:r w:rsidRPr="00776264">
        <w:t>8.3.6</w:t>
      </w:r>
      <w:r w:rsidRPr="00776264">
        <w:tab/>
        <w:t>Certificate Provisioning Procedure Details</w:t>
      </w:r>
      <w:bookmarkEnd w:id="583"/>
      <w:bookmarkEnd w:id="584"/>
      <w:bookmarkEnd w:id="585"/>
      <w:bookmarkEnd w:id="586"/>
    </w:p>
    <w:p w14:paraId="3FED796F" w14:textId="77777777" w:rsidR="0095189C" w:rsidRPr="00776264" w:rsidRDefault="0095189C" w:rsidP="0095189C">
      <w:pPr>
        <w:pStyle w:val="40"/>
      </w:pPr>
      <w:bookmarkStart w:id="587" w:name="_Toc507668774"/>
      <w:bookmarkStart w:id="588" w:name="_Toc105003150"/>
      <w:bookmarkStart w:id="589" w:name="_Toc106723017"/>
      <w:bookmarkStart w:id="590" w:name="_Toc140738807"/>
      <w:r w:rsidRPr="00776264">
        <w:t>8.3.6.1</w:t>
      </w:r>
      <w:r w:rsidRPr="00776264">
        <w:tab/>
        <w:t>Introduction</w:t>
      </w:r>
      <w:bookmarkEnd w:id="587"/>
      <w:bookmarkEnd w:id="588"/>
      <w:bookmarkEnd w:id="589"/>
      <w:bookmarkEnd w:id="590"/>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591" w:name="_Toc507668775"/>
      <w:bookmarkStart w:id="592" w:name="_Toc105003151"/>
      <w:bookmarkStart w:id="593" w:name="_Toc106723018"/>
      <w:bookmarkStart w:id="594" w:name="_Toc140738808"/>
      <w:r w:rsidRPr="00776264">
        <w:lastRenderedPageBreak/>
        <w:t>8.3.6.2</w:t>
      </w:r>
      <w:r w:rsidRPr="00776264">
        <w:tab/>
        <w:t>Certificate Provisioning procedures using EST</w:t>
      </w:r>
      <w:bookmarkEnd w:id="591"/>
      <w:bookmarkEnd w:id="592"/>
      <w:bookmarkEnd w:id="593"/>
      <w:bookmarkEnd w:id="594"/>
    </w:p>
    <w:p w14:paraId="209A0948" w14:textId="77777777" w:rsidR="00E61A9F" w:rsidRPr="00776264" w:rsidRDefault="00E61A9F" w:rsidP="00E61A9F">
      <w:pPr>
        <w:pStyle w:val="50"/>
      </w:pPr>
      <w:bookmarkStart w:id="595" w:name="_Toc507668776"/>
      <w:bookmarkStart w:id="596" w:name="_Toc105003152"/>
      <w:bookmarkStart w:id="597" w:name="_Toc106723019"/>
      <w:bookmarkStart w:id="598" w:name="_Toc140738809"/>
      <w:r w:rsidRPr="00776264">
        <w:t>8.3.6.2.1</w:t>
      </w:r>
      <w:r w:rsidRPr="00776264">
        <w:tab/>
        <w:t>Introduction</w:t>
      </w:r>
      <w:bookmarkEnd w:id="595"/>
      <w:bookmarkEnd w:id="596"/>
      <w:bookmarkEnd w:id="597"/>
      <w:bookmarkEnd w:id="598"/>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599" w:name="_Toc507668777"/>
      <w:bookmarkStart w:id="600" w:name="_Toc105003153"/>
      <w:bookmarkStart w:id="601" w:name="_Toc106723020"/>
      <w:bookmarkStart w:id="602" w:name="_Toc140738810"/>
      <w:r w:rsidRPr="00776264">
        <w:t>8.3.6.2.2</w:t>
      </w:r>
      <w:r w:rsidRPr="00776264">
        <w:tab/>
        <w:t>Initial Certificate Provisioning procedure using EST</w:t>
      </w:r>
      <w:bookmarkEnd w:id="599"/>
      <w:bookmarkEnd w:id="600"/>
      <w:bookmarkEnd w:id="601"/>
      <w:bookmarkEnd w:id="602"/>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603" w:name="_Toc507668778"/>
      <w:bookmarkStart w:id="604" w:name="_Toc105003154"/>
      <w:bookmarkStart w:id="605" w:name="_Toc106723021"/>
      <w:bookmarkStart w:id="606" w:name="_Toc140738811"/>
      <w:r w:rsidRPr="00776264">
        <w:t>8.3.6.2.3</w:t>
      </w:r>
      <w:r w:rsidRPr="00776264">
        <w:tab/>
        <w:t>Certificate Re-Provisioning procedure using EST</w:t>
      </w:r>
      <w:bookmarkEnd w:id="603"/>
      <w:bookmarkEnd w:id="604"/>
      <w:bookmarkEnd w:id="605"/>
      <w:bookmarkEnd w:id="606"/>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607" w:name="_Toc507668779"/>
      <w:bookmarkStart w:id="608" w:name="_Toc105003155"/>
      <w:bookmarkStart w:id="609" w:name="_Toc106723022"/>
      <w:bookmarkStart w:id="610" w:name="_Toc140738812"/>
      <w:r w:rsidRPr="00776264">
        <w:rPr>
          <w:rFonts w:eastAsia="Malgun Gothic"/>
        </w:rPr>
        <w:t>8.3.6.3</w:t>
      </w:r>
      <w:r w:rsidRPr="00776264">
        <w:rPr>
          <w:rFonts w:eastAsia="Malgun Gothic"/>
        </w:rPr>
        <w:tab/>
        <w:t>Certificate Provisioning procedures using SCEP</w:t>
      </w:r>
      <w:bookmarkEnd w:id="607"/>
      <w:bookmarkEnd w:id="608"/>
      <w:bookmarkEnd w:id="609"/>
      <w:bookmarkEnd w:id="610"/>
    </w:p>
    <w:p w14:paraId="7B0EEB45" w14:textId="77777777" w:rsidR="0023648A" w:rsidRPr="00776264" w:rsidRDefault="0023648A" w:rsidP="00DB33A0">
      <w:pPr>
        <w:pStyle w:val="50"/>
        <w:rPr>
          <w:rFonts w:eastAsia="Malgun Gothic"/>
        </w:rPr>
      </w:pPr>
      <w:bookmarkStart w:id="611" w:name="_Toc507668780"/>
      <w:bookmarkStart w:id="612" w:name="_Toc105003156"/>
      <w:bookmarkStart w:id="613" w:name="_Toc106723023"/>
      <w:bookmarkStart w:id="614" w:name="_Toc140738813"/>
      <w:r w:rsidRPr="00776264">
        <w:rPr>
          <w:rFonts w:eastAsia="Malgun Gothic"/>
        </w:rPr>
        <w:t>8.3.6.3.1</w:t>
      </w:r>
      <w:r w:rsidRPr="00776264">
        <w:rPr>
          <w:rFonts w:eastAsia="Malgun Gothic"/>
        </w:rPr>
        <w:tab/>
        <w:t>Introduction</w:t>
      </w:r>
      <w:bookmarkEnd w:id="611"/>
      <w:bookmarkEnd w:id="612"/>
      <w:bookmarkEnd w:id="613"/>
      <w:bookmarkEnd w:id="614"/>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615" w:name="_Toc507668781"/>
      <w:bookmarkStart w:id="616" w:name="_Toc105003157"/>
      <w:bookmarkStart w:id="617" w:name="_Toc106723024"/>
      <w:bookmarkStart w:id="618" w:name="_Toc140738814"/>
      <w:r w:rsidRPr="00776264">
        <w:rPr>
          <w:rFonts w:eastAsia="Malgun Gothic"/>
        </w:rPr>
        <w:t>8.3.6.3.2</w:t>
      </w:r>
      <w:r w:rsidRPr="00776264">
        <w:rPr>
          <w:rFonts w:eastAsia="Malgun Gothic"/>
        </w:rPr>
        <w:tab/>
        <w:t>Details of Certificate Provisioning procedures using SCEP</w:t>
      </w:r>
      <w:bookmarkEnd w:id="615"/>
      <w:bookmarkEnd w:id="616"/>
      <w:bookmarkEnd w:id="617"/>
      <w:bookmarkEnd w:id="618"/>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619" w:name="_Toc507668782"/>
      <w:bookmarkStart w:id="620" w:name="_Toc105003158"/>
      <w:bookmarkStart w:id="621" w:name="_Toc106723025"/>
      <w:bookmarkStart w:id="622" w:name="_Toc140738815"/>
      <w:r w:rsidRPr="00776264">
        <w:t>8.3.7</w:t>
      </w:r>
      <w:r w:rsidRPr="00776264">
        <w:tab/>
        <w:t>MEF Client Configuration Details</w:t>
      </w:r>
      <w:bookmarkEnd w:id="619"/>
      <w:bookmarkEnd w:id="620"/>
      <w:bookmarkEnd w:id="621"/>
      <w:bookmarkEnd w:id="622"/>
    </w:p>
    <w:p w14:paraId="3BAD3156" w14:textId="77777777" w:rsidR="00A01125" w:rsidRPr="00776264" w:rsidRDefault="00A01125" w:rsidP="00DB33A0">
      <w:pPr>
        <w:pStyle w:val="40"/>
      </w:pPr>
      <w:bookmarkStart w:id="623" w:name="_Toc507668783"/>
      <w:bookmarkStart w:id="624" w:name="_Toc105003159"/>
      <w:bookmarkStart w:id="625" w:name="_Toc106723026"/>
      <w:bookmarkStart w:id="626" w:name="_Toc140738816"/>
      <w:r w:rsidRPr="00776264">
        <w:t>8.3.7.1</w:t>
      </w:r>
      <w:r w:rsidRPr="00776264">
        <w:tab/>
        <w:t>MEF Client Credential Configuration Details</w:t>
      </w:r>
      <w:bookmarkEnd w:id="623"/>
      <w:bookmarkEnd w:id="624"/>
      <w:bookmarkEnd w:id="625"/>
      <w:bookmarkEnd w:id="626"/>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627" w:name="_Toc507668784"/>
      <w:bookmarkStart w:id="628" w:name="_Toc105003160"/>
      <w:bookmarkStart w:id="629" w:name="_Toc106723027"/>
      <w:bookmarkStart w:id="630" w:name="_Toc140738817"/>
      <w:r w:rsidRPr="00776264">
        <w:rPr>
          <w:rFonts w:eastAsia="Malgun Gothic"/>
        </w:rPr>
        <w:t>8.3.7.2</w:t>
      </w:r>
      <w:r w:rsidRPr="00776264">
        <w:rPr>
          <w:rFonts w:eastAsia="Malgun Gothic"/>
        </w:rPr>
        <w:tab/>
        <w:t>MEF Client Registration Configuration Details</w:t>
      </w:r>
      <w:bookmarkEnd w:id="627"/>
      <w:bookmarkEnd w:id="628"/>
      <w:bookmarkEnd w:id="629"/>
      <w:bookmarkEnd w:id="630"/>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631" w:name="_Toc507668785"/>
      <w:bookmarkStart w:id="632" w:name="_Toc105003161"/>
      <w:bookmarkStart w:id="633" w:name="_Toc106723028"/>
      <w:bookmarkStart w:id="634" w:name="_Toc140738818"/>
      <w:r w:rsidRPr="00776264">
        <w:rPr>
          <w:rFonts w:eastAsia="Malgun Gothic"/>
        </w:rPr>
        <w:t>8.3.7.3</w:t>
      </w:r>
      <w:r w:rsidRPr="00776264">
        <w:rPr>
          <w:rFonts w:eastAsia="Malgun Gothic"/>
        </w:rPr>
        <w:tab/>
        <w:t>MEF Key Registration Configuration Details</w:t>
      </w:r>
      <w:bookmarkEnd w:id="631"/>
      <w:bookmarkEnd w:id="632"/>
      <w:bookmarkEnd w:id="633"/>
      <w:bookmarkEnd w:id="634"/>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635" w:name="_Toc507668786"/>
      <w:bookmarkStart w:id="636" w:name="_Toc105003162"/>
      <w:bookmarkStart w:id="637" w:name="_Toc106723029"/>
      <w:bookmarkStart w:id="638" w:name="_Toc140738819"/>
      <w:r w:rsidRPr="00776264">
        <w:lastRenderedPageBreak/>
        <w:t>8.3.</w:t>
      </w:r>
      <w:r w:rsidR="00EB6584" w:rsidRPr="00776264">
        <w:t>8</w:t>
      </w:r>
      <w:r w:rsidR="00EB6584" w:rsidRPr="00776264">
        <w:tab/>
      </w:r>
      <w:r w:rsidRPr="00776264">
        <w:t>Profile for Device Configuration within an Enrolment Exchange</w:t>
      </w:r>
      <w:bookmarkEnd w:id="635"/>
      <w:bookmarkEnd w:id="636"/>
      <w:bookmarkEnd w:id="637"/>
      <w:bookmarkEnd w:id="638"/>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639" w:name="_Toc507668787"/>
      <w:bookmarkStart w:id="640" w:name="_Toc105003163"/>
      <w:bookmarkStart w:id="641" w:name="_Toc106723030"/>
      <w:bookmarkStart w:id="642" w:name="_Toc140738820"/>
      <w:r w:rsidRPr="00776264">
        <w:t>8.3.9</w:t>
      </w:r>
      <w:r w:rsidR="004E5C78" w:rsidRPr="00776264">
        <w:tab/>
        <w:t>MEF Client Command Processing</w:t>
      </w:r>
      <w:bookmarkEnd w:id="639"/>
      <w:bookmarkEnd w:id="640"/>
      <w:bookmarkEnd w:id="641"/>
      <w:bookmarkEnd w:id="642"/>
    </w:p>
    <w:p w14:paraId="4BD69E9C" w14:textId="77777777" w:rsidR="004E5C78" w:rsidRPr="00776264" w:rsidRDefault="00CB2B66">
      <w:pPr>
        <w:pStyle w:val="40"/>
      </w:pPr>
      <w:bookmarkStart w:id="643" w:name="_Toc507668788"/>
      <w:bookmarkStart w:id="644" w:name="_Toc105003164"/>
      <w:bookmarkStart w:id="645" w:name="_Toc106723031"/>
      <w:bookmarkStart w:id="646" w:name="_Toc140738821"/>
      <w:r w:rsidRPr="00776264">
        <w:t>8.3.9</w:t>
      </w:r>
      <w:r w:rsidR="004E5C78" w:rsidRPr="00776264">
        <w:t>.1</w:t>
      </w:r>
      <w:r w:rsidR="004E5C78" w:rsidRPr="00776264">
        <w:tab/>
        <w:t>Introduction</w:t>
      </w:r>
      <w:bookmarkEnd w:id="643"/>
      <w:bookmarkEnd w:id="644"/>
      <w:bookmarkEnd w:id="645"/>
      <w:bookmarkEnd w:id="646"/>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647" w:name="_Toc507668789"/>
      <w:bookmarkStart w:id="648" w:name="_Toc105003165"/>
      <w:bookmarkStart w:id="649" w:name="_Toc106723032"/>
      <w:bookmarkStart w:id="650" w:name="_Toc140738822"/>
      <w:r w:rsidRPr="00A30ADB">
        <w:t>8.3.9</w:t>
      </w:r>
      <w:r w:rsidR="004E5C78" w:rsidRPr="00A30ADB">
        <w:t>.2</w:t>
      </w:r>
      <w:r w:rsidR="004E5C78" w:rsidRPr="00A30ADB">
        <w:tab/>
        <w:t>MEF Client Command Retrieve Procedure</w:t>
      </w:r>
      <w:bookmarkEnd w:id="647"/>
      <w:bookmarkEnd w:id="648"/>
      <w:bookmarkEnd w:id="649"/>
      <w:bookmarkEnd w:id="650"/>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651" w:name="_Toc507668790"/>
      <w:bookmarkStart w:id="652" w:name="_Toc105003166"/>
      <w:bookmarkStart w:id="653" w:name="_Toc106723033"/>
      <w:bookmarkStart w:id="654" w:name="_Toc140738823"/>
      <w:r w:rsidRPr="00776264">
        <w:t>8.3.9</w:t>
      </w:r>
      <w:r w:rsidR="004E5C78" w:rsidRPr="00776264">
        <w:t>.3</w:t>
      </w:r>
      <w:r w:rsidR="005320C5" w:rsidRPr="00776264">
        <w:tab/>
      </w:r>
      <w:r w:rsidR="004E5C78" w:rsidRPr="00776264">
        <w:t>MEF Client Command Update procedure</w:t>
      </w:r>
      <w:bookmarkEnd w:id="651"/>
      <w:bookmarkEnd w:id="652"/>
      <w:bookmarkEnd w:id="653"/>
      <w:bookmarkEnd w:id="654"/>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655" w:name="_Toc507668791"/>
      <w:bookmarkStart w:id="656" w:name="_Toc105003167"/>
      <w:bookmarkStart w:id="657" w:name="_Toc106723034"/>
      <w:bookmarkStart w:id="658" w:name="_Toc140738824"/>
      <w:r w:rsidRPr="00776264">
        <w:t>8.3.9</w:t>
      </w:r>
      <w:r w:rsidR="004E5C78" w:rsidRPr="00776264">
        <w:t>.</w:t>
      </w:r>
      <w:r w:rsidR="005320C5" w:rsidRPr="00776264">
        <w:t>4</w:t>
      </w:r>
      <w:r w:rsidR="005320C5" w:rsidRPr="00776264">
        <w:tab/>
      </w:r>
      <w:r w:rsidR="004E5C78" w:rsidRPr="00776264">
        <w:t>The cmdDescription element</w:t>
      </w:r>
      <w:bookmarkEnd w:id="655"/>
      <w:bookmarkEnd w:id="656"/>
      <w:bookmarkEnd w:id="657"/>
      <w:bookmarkEnd w:id="658"/>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659" w:name="_Toc507668792"/>
      <w:bookmarkStart w:id="660" w:name="_Toc105003168"/>
      <w:bookmarkStart w:id="661" w:name="_Toc106723035"/>
      <w:bookmarkStart w:id="662" w:name="_Toc140738825"/>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659"/>
      <w:bookmarkEnd w:id="660"/>
      <w:bookmarkEnd w:id="661"/>
      <w:bookmarkEnd w:id="662"/>
    </w:p>
    <w:p w14:paraId="3D566BA7" w14:textId="77777777" w:rsidR="004E5C78" w:rsidRPr="00776264" w:rsidRDefault="00B65DBA" w:rsidP="004E5C78">
      <w:pPr>
        <w:pStyle w:val="50"/>
      </w:pPr>
      <w:bookmarkStart w:id="663" w:name="_Toc507668793"/>
      <w:bookmarkStart w:id="664" w:name="_Toc105003169"/>
      <w:bookmarkStart w:id="665" w:name="_Toc106723036"/>
      <w:bookmarkStart w:id="666" w:name="_Toc140738826"/>
      <w:r w:rsidRPr="00776264">
        <w:t>8.3.9</w:t>
      </w:r>
      <w:r w:rsidR="004E5C78" w:rsidRPr="00776264">
        <w:t>.5.1</w:t>
      </w:r>
      <w:r w:rsidR="004E5C78" w:rsidRPr="00776264">
        <w:tab/>
        <w:t>Introduction</w:t>
      </w:r>
      <w:bookmarkEnd w:id="663"/>
      <w:bookmarkEnd w:id="664"/>
      <w:bookmarkEnd w:id="665"/>
      <w:bookmarkEnd w:id="666"/>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667" w:name="_Toc507668794"/>
      <w:bookmarkStart w:id="668" w:name="_Toc105003170"/>
      <w:bookmarkStart w:id="669" w:name="_Toc106723037"/>
      <w:bookmarkStart w:id="670" w:name="_Toc140738827"/>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667"/>
      <w:bookmarkEnd w:id="668"/>
      <w:bookmarkEnd w:id="669"/>
      <w:bookmarkEnd w:id="670"/>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671" w:name="_Toc507668795"/>
      <w:bookmarkStart w:id="672" w:name="_Toc105003171"/>
      <w:bookmarkStart w:id="673" w:name="_Toc106723038"/>
      <w:bookmarkStart w:id="674" w:name="_Toc140738828"/>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671"/>
      <w:bookmarkEnd w:id="672"/>
      <w:bookmarkEnd w:id="673"/>
      <w:bookmarkEnd w:id="674"/>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675" w:name="_Toc507668796"/>
      <w:bookmarkStart w:id="676" w:name="_Toc105003172"/>
      <w:bookmarkStart w:id="677" w:name="_Toc106723039"/>
      <w:bookmarkStart w:id="678" w:name="_Toc140738829"/>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675"/>
      <w:bookmarkEnd w:id="676"/>
      <w:bookmarkEnd w:id="677"/>
      <w:bookmarkEnd w:id="678"/>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679" w:name="_Toc507668797"/>
      <w:bookmarkStart w:id="680" w:name="_Toc105003173"/>
      <w:bookmarkStart w:id="681" w:name="_Toc106723040"/>
      <w:bookmarkStart w:id="682" w:name="_Toc140738830"/>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679"/>
      <w:bookmarkEnd w:id="680"/>
      <w:bookmarkEnd w:id="681"/>
      <w:bookmarkEnd w:id="682"/>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683" w:name="_Toc507668798"/>
      <w:bookmarkStart w:id="684" w:name="_Toc105003174"/>
      <w:bookmarkStart w:id="685" w:name="_Toc106723041"/>
      <w:bookmarkStart w:id="686" w:name="_Toc140738831"/>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683"/>
      <w:bookmarkEnd w:id="684"/>
      <w:bookmarkEnd w:id="685"/>
      <w:bookmarkEnd w:id="686"/>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687" w:name="_Toc507668799"/>
      <w:bookmarkStart w:id="688" w:name="_Toc105003175"/>
      <w:bookmarkStart w:id="689" w:name="_Toc106723042"/>
      <w:bookmarkStart w:id="690" w:name="_Toc140738832"/>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687"/>
      <w:bookmarkEnd w:id="688"/>
      <w:bookmarkEnd w:id="689"/>
      <w:bookmarkEnd w:id="690"/>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691" w:name="_Toc507668800"/>
      <w:bookmarkStart w:id="692" w:name="_Toc105003176"/>
      <w:bookmarkStart w:id="693" w:name="_Toc106723043"/>
      <w:bookmarkStart w:id="694" w:name="_Toc140738833"/>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691"/>
      <w:bookmarkEnd w:id="692"/>
      <w:bookmarkEnd w:id="693"/>
      <w:bookmarkEnd w:id="694"/>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695" w:name="_Toc507668801"/>
      <w:bookmarkStart w:id="696" w:name="_Toc105003177"/>
      <w:bookmarkStart w:id="697" w:name="_Toc106723044"/>
      <w:bookmarkStart w:id="698" w:name="_Toc140738834"/>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695"/>
      <w:bookmarkEnd w:id="696"/>
      <w:bookmarkEnd w:id="697"/>
      <w:bookmarkEnd w:id="698"/>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699" w:name="_Toc507668802"/>
      <w:bookmarkStart w:id="700" w:name="_Toc105003178"/>
      <w:bookmarkStart w:id="701" w:name="_Toc106723045"/>
      <w:bookmarkStart w:id="702" w:name="_Toc140738835"/>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699"/>
      <w:bookmarkEnd w:id="700"/>
      <w:bookmarkEnd w:id="701"/>
      <w:bookmarkEnd w:id="702"/>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703" w:name="_Toc507668803"/>
      <w:bookmarkStart w:id="704" w:name="_Toc105003179"/>
      <w:bookmarkStart w:id="705" w:name="_Toc106723046"/>
      <w:bookmarkStart w:id="706" w:name="_Toc140738836"/>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703"/>
      <w:bookmarkEnd w:id="704"/>
      <w:bookmarkEnd w:id="705"/>
      <w:bookmarkEnd w:id="706"/>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707" w:name="_Toc507668804"/>
      <w:bookmarkStart w:id="708" w:name="_Toc105003180"/>
      <w:bookmarkStart w:id="709" w:name="_Toc106723047"/>
      <w:bookmarkStart w:id="710" w:name="_Toc140738837"/>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707"/>
      <w:bookmarkEnd w:id="708"/>
      <w:bookmarkEnd w:id="709"/>
      <w:bookmarkEnd w:id="710"/>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711" w:name="_Toc507668805"/>
      <w:bookmarkStart w:id="712" w:name="_Toc105003181"/>
      <w:bookmarkStart w:id="713" w:name="_Toc106723048"/>
      <w:bookmarkStart w:id="714" w:name="_Toc140738838"/>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711"/>
      <w:bookmarkEnd w:id="712"/>
      <w:bookmarkEnd w:id="713"/>
      <w:bookmarkEnd w:id="714"/>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715" w:name="_Toc507668806"/>
      <w:bookmarkStart w:id="716" w:name="_Toc105003182"/>
      <w:bookmarkStart w:id="717" w:name="_Toc106723049"/>
      <w:bookmarkStart w:id="718" w:name="_Toc140738839"/>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715"/>
      <w:bookmarkEnd w:id="716"/>
      <w:bookmarkEnd w:id="717"/>
      <w:bookmarkEnd w:id="718"/>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719" w:name="_Toc507668807"/>
      <w:bookmarkStart w:id="720" w:name="_Toc105003183"/>
      <w:bookmarkStart w:id="721" w:name="_Toc106723050"/>
      <w:bookmarkStart w:id="722" w:name="_Toc140738840"/>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719"/>
      <w:bookmarkEnd w:id="720"/>
      <w:bookmarkEnd w:id="721"/>
      <w:bookmarkEnd w:id="722"/>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723" w:name="_Toc507668808"/>
      <w:bookmarkStart w:id="724" w:name="_Toc105003184"/>
      <w:bookmarkStart w:id="725" w:name="_Toc106723051"/>
      <w:bookmarkStart w:id="726" w:name="_Toc140738841"/>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723"/>
      <w:bookmarkEnd w:id="724"/>
      <w:bookmarkEnd w:id="725"/>
      <w:bookmarkEnd w:id="726"/>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727" w:name="_Toc507668809"/>
      <w:bookmarkStart w:id="728" w:name="_Toc105003185"/>
      <w:bookmarkStart w:id="729" w:name="_Toc106723052"/>
      <w:bookmarkStart w:id="730" w:name="_Toc140738842"/>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727"/>
      <w:bookmarkEnd w:id="728"/>
      <w:bookmarkEnd w:id="729"/>
      <w:bookmarkEnd w:id="730"/>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731" w:name="_Toc507668810"/>
      <w:bookmarkStart w:id="732" w:name="_Toc105003186"/>
      <w:bookmarkStart w:id="733" w:name="_Toc106723053"/>
      <w:bookmarkStart w:id="734" w:name="_Toc140738843"/>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731"/>
      <w:bookmarkEnd w:id="732"/>
      <w:bookmarkEnd w:id="733"/>
      <w:bookmarkEnd w:id="734"/>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735" w:name="_Toc507668811"/>
      <w:bookmarkStart w:id="736" w:name="_Toc105003187"/>
      <w:bookmarkStart w:id="737" w:name="_Toc106723054"/>
      <w:bookmarkStart w:id="738" w:name="_Toc140738844"/>
      <w:r w:rsidRPr="00776264">
        <w:t>8.3.9.6</w:t>
      </w:r>
      <w:r w:rsidRPr="00776264">
        <w:tab/>
      </w:r>
      <w:r w:rsidR="004E5C78" w:rsidRPr="00776264">
        <w:t>NO_MORE_COMMANDS MEF Client Command Class-specific Processes</w:t>
      </w:r>
      <w:bookmarkEnd w:id="735"/>
      <w:bookmarkEnd w:id="736"/>
      <w:bookmarkEnd w:id="737"/>
      <w:bookmarkEnd w:id="738"/>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739" w:name="_Toc507668812"/>
      <w:bookmarkStart w:id="740" w:name="_Toc105003188"/>
      <w:bookmarkStart w:id="741" w:name="_Toc106723055"/>
      <w:bookmarkStart w:id="742" w:name="_Toc140738845"/>
      <w:r w:rsidRPr="00776264">
        <w:t>8.3.9</w:t>
      </w:r>
      <w:r w:rsidR="004E5C78" w:rsidRPr="00776264">
        <w:t>.7</w:t>
      </w:r>
      <w:r w:rsidR="0093735E" w:rsidRPr="00776264">
        <w:tab/>
      </w:r>
      <w:r w:rsidR="004E5C78" w:rsidRPr="00776264">
        <w:t>CERT_PROV MEF Client Command Class-specific Processes</w:t>
      </w:r>
      <w:bookmarkEnd w:id="739"/>
      <w:bookmarkEnd w:id="740"/>
      <w:bookmarkEnd w:id="741"/>
      <w:bookmarkEnd w:id="742"/>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743" w:name="_Toc507668813"/>
      <w:bookmarkStart w:id="744" w:name="_Toc105003189"/>
      <w:bookmarkStart w:id="745" w:name="_Toc106723056"/>
      <w:bookmarkStart w:id="746" w:name="_Toc140738846"/>
      <w:r w:rsidRPr="00776264">
        <w:t>8.3.9</w:t>
      </w:r>
      <w:r w:rsidR="004E5C78" w:rsidRPr="00776264">
        <w:t>.8</w:t>
      </w:r>
      <w:r w:rsidR="0093735E" w:rsidRPr="00776264">
        <w:tab/>
      </w:r>
      <w:r w:rsidR="004E5C78" w:rsidRPr="00776264">
        <w:t>DEV_CFG MEF Client Command Class-specific Processes</w:t>
      </w:r>
      <w:bookmarkEnd w:id="743"/>
      <w:bookmarkEnd w:id="744"/>
      <w:bookmarkEnd w:id="745"/>
      <w:bookmarkEnd w:id="746"/>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747" w:name="_Toc507668814"/>
      <w:bookmarkStart w:id="748" w:name="_Toc105003190"/>
      <w:bookmarkStart w:id="749" w:name="_Toc106723057"/>
      <w:bookmarkStart w:id="750" w:name="_Toc140738847"/>
      <w:r w:rsidRPr="00776264">
        <w:t>8.3.9</w:t>
      </w:r>
      <w:r w:rsidR="004E5C78" w:rsidRPr="00776264">
        <w:t>.9</w:t>
      </w:r>
      <w:r w:rsidR="004E5C78" w:rsidRPr="00776264">
        <w:tab/>
        <w:t>MO_NODE MEF Client Command Class-specific Processes</w:t>
      </w:r>
      <w:bookmarkEnd w:id="747"/>
      <w:bookmarkEnd w:id="748"/>
      <w:bookmarkEnd w:id="749"/>
      <w:bookmarkEnd w:id="750"/>
    </w:p>
    <w:p w14:paraId="55747327" w14:textId="77777777" w:rsidR="004E5C78" w:rsidRPr="00776264" w:rsidRDefault="00CA6DE5" w:rsidP="004E5C78">
      <w:pPr>
        <w:pStyle w:val="50"/>
      </w:pPr>
      <w:bookmarkStart w:id="751" w:name="_Toc507668815"/>
      <w:bookmarkStart w:id="752" w:name="_Toc105003191"/>
      <w:bookmarkStart w:id="753" w:name="_Toc106723058"/>
      <w:bookmarkStart w:id="754" w:name="_Toc140738848"/>
      <w:r w:rsidRPr="00776264">
        <w:t>8.3.9</w:t>
      </w:r>
      <w:r w:rsidR="004E5C78" w:rsidRPr="00776264">
        <w:t>.9.1</w:t>
      </w:r>
      <w:r w:rsidR="004E5C78" w:rsidRPr="00776264">
        <w:tab/>
        <w:t>Generic MO_NODE Processes</w:t>
      </w:r>
      <w:bookmarkEnd w:id="751"/>
      <w:bookmarkEnd w:id="752"/>
      <w:bookmarkEnd w:id="753"/>
      <w:bookmarkEnd w:id="754"/>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755" w:name="_Toc507668816"/>
      <w:bookmarkStart w:id="756" w:name="_Toc105003192"/>
      <w:bookmarkStart w:id="757" w:name="_Toc106723059"/>
      <w:bookmarkStart w:id="758" w:name="_Toc140738849"/>
      <w:r w:rsidRPr="00776264">
        <w:t>8.3.9</w:t>
      </w:r>
      <w:r w:rsidR="004E5C78" w:rsidRPr="00776264">
        <w:t>.9.2</w:t>
      </w:r>
      <w:r w:rsidR="004E5C78" w:rsidRPr="00776264">
        <w:tab/>
        <w:t>[</w:t>
      </w:r>
      <w:r w:rsidR="004E5C78" w:rsidRPr="00776264">
        <w:rPr>
          <w:i/>
        </w:rPr>
        <w:t>authenticationProfile</w:t>
      </w:r>
      <w:r w:rsidR="004E5C78" w:rsidRPr="00776264">
        <w:t>]-specific Processes</w:t>
      </w:r>
      <w:bookmarkEnd w:id="755"/>
      <w:bookmarkEnd w:id="756"/>
      <w:bookmarkEnd w:id="757"/>
      <w:bookmarkEnd w:id="758"/>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759" w:name="_Toc507668817"/>
      <w:bookmarkStart w:id="760" w:name="_Toc105003193"/>
      <w:bookmarkStart w:id="761" w:name="_Toc106723060"/>
      <w:bookmarkStart w:id="762" w:name="_Toc140738850"/>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759"/>
      <w:bookmarkEnd w:id="760"/>
      <w:bookmarkEnd w:id="761"/>
      <w:bookmarkEnd w:id="762"/>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763" w:name="_Toc507668818"/>
      <w:bookmarkStart w:id="764" w:name="_Toc105003194"/>
      <w:bookmarkStart w:id="765" w:name="_Toc106723061"/>
      <w:bookmarkStart w:id="766" w:name="_Toc140738851"/>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763"/>
      <w:bookmarkEnd w:id="764"/>
      <w:bookmarkEnd w:id="765"/>
      <w:bookmarkEnd w:id="766"/>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767" w:name="_Toc507668819"/>
      <w:bookmarkStart w:id="768" w:name="_Toc105003195"/>
      <w:bookmarkStart w:id="769" w:name="_Toc106723062"/>
      <w:bookmarkStart w:id="770" w:name="_Toc140738852"/>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767"/>
      <w:bookmarkEnd w:id="768"/>
      <w:bookmarkEnd w:id="769"/>
      <w:bookmarkEnd w:id="770"/>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771" w:name="_Toc507668820"/>
      <w:bookmarkStart w:id="772" w:name="_Toc105003196"/>
      <w:bookmarkStart w:id="773" w:name="_Toc106723063"/>
      <w:bookmarkStart w:id="774" w:name="_Toc140738853"/>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771"/>
      <w:bookmarkEnd w:id="772"/>
      <w:bookmarkEnd w:id="773"/>
      <w:bookmarkEnd w:id="774"/>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775" w:name="_Toc507668821"/>
      <w:bookmarkStart w:id="776" w:name="_Toc105003197"/>
      <w:bookmarkStart w:id="777" w:name="_Toc106723064"/>
      <w:bookmarkStart w:id="778" w:name="_Toc140738854"/>
      <w:r w:rsidRPr="00776264">
        <w:t>8.3.9</w:t>
      </w:r>
      <w:r w:rsidR="004E5C78" w:rsidRPr="00776264">
        <w:t>.9.7</w:t>
      </w:r>
      <w:r w:rsidR="004E5C78" w:rsidRPr="00776264">
        <w:tab/>
        <w:t>[</w:t>
      </w:r>
      <w:r w:rsidR="004E5C78" w:rsidRPr="00776264">
        <w:rPr>
          <w:i/>
        </w:rPr>
        <w:t>trustAnchorCred</w:t>
      </w:r>
      <w:r w:rsidR="004E5C78" w:rsidRPr="00776264">
        <w:t>]-specific Processes</w:t>
      </w:r>
      <w:bookmarkEnd w:id="775"/>
      <w:bookmarkEnd w:id="776"/>
      <w:bookmarkEnd w:id="777"/>
      <w:bookmarkEnd w:id="778"/>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779" w:name="_Toc507668822"/>
      <w:bookmarkStart w:id="780" w:name="_Toc105003198"/>
      <w:bookmarkStart w:id="781" w:name="_Toc106723065"/>
      <w:bookmarkStart w:id="782" w:name="_Toc140738855"/>
      <w:r w:rsidRPr="00776264">
        <w:t>8.3.9</w:t>
      </w:r>
      <w:r w:rsidR="004E5C78" w:rsidRPr="00776264">
        <w:t>.9.8</w:t>
      </w:r>
      <w:r w:rsidR="004E5C78" w:rsidRPr="00776264">
        <w:tab/>
        <w:t>[</w:t>
      </w:r>
      <w:r w:rsidR="004E5C78" w:rsidRPr="00776264">
        <w:rPr>
          <w:i/>
        </w:rPr>
        <w:t>MAFClientRegCfg</w:t>
      </w:r>
      <w:r w:rsidR="004E5C78" w:rsidRPr="00776264">
        <w:t>]-specific Processes</w:t>
      </w:r>
      <w:bookmarkEnd w:id="779"/>
      <w:bookmarkEnd w:id="780"/>
      <w:bookmarkEnd w:id="781"/>
      <w:bookmarkEnd w:id="782"/>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783" w:name="_Toc507668823"/>
      <w:bookmarkStart w:id="784" w:name="_Toc105003199"/>
      <w:bookmarkStart w:id="785" w:name="_Toc106723066"/>
      <w:bookmarkStart w:id="786" w:name="_Toc140738856"/>
      <w:r w:rsidRPr="00776264">
        <w:lastRenderedPageBreak/>
        <w:t>8.4</w:t>
      </w:r>
      <w:r w:rsidR="0036137C" w:rsidRPr="00776264">
        <w:tab/>
        <w:t>End-to-End Security of Primitives (ESPrim)</w:t>
      </w:r>
      <w:bookmarkEnd w:id="783"/>
      <w:bookmarkEnd w:id="784"/>
      <w:bookmarkEnd w:id="785"/>
      <w:bookmarkEnd w:id="786"/>
    </w:p>
    <w:p w14:paraId="1A825CB8" w14:textId="77777777" w:rsidR="0036137C" w:rsidRPr="00776264" w:rsidRDefault="0036137C" w:rsidP="0072399F">
      <w:pPr>
        <w:pStyle w:val="30"/>
      </w:pPr>
      <w:bookmarkStart w:id="787" w:name="_Toc507668824"/>
      <w:bookmarkStart w:id="788" w:name="_Toc105003200"/>
      <w:bookmarkStart w:id="789" w:name="_Toc106723067"/>
      <w:bookmarkStart w:id="790" w:name="_Toc140738857"/>
      <w:r w:rsidRPr="00776264">
        <w:t>8.4.1</w:t>
      </w:r>
      <w:r w:rsidRPr="00776264">
        <w:tab/>
        <w:t>Purpose of E2E Security of Primitives (ESPrim)</w:t>
      </w:r>
      <w:bookmarkEnd w:id="787"/>
      <w:bookmarkEnd w:id="788"/>
      <w:bookmarkEnd w:id="789"/>
      <w:bookmarkEnd w:id="790"/>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791" w:name="_Toc507668825"/>
      <w:bookmarkStart w:id="792" w:name="_Toc105003201"/>
      <w:bookmarkStart w:id="793" w:name="_Toc106723068"/>
      <w:bookmarkStart w:id="794" w:name="_Toc140738858"/>
      <w:r w:rsidRPr="00776264">
        <w:t>8.4.2</w:t>
      </w:r>
      <w:r w:rsidRPr="00776264">
        <w:tab/>
        <w:t>End-to-End Security of Primitives (ESPrim) Architecture</w:t>
      </w:r>
      <w:bookmarkEnd w:id="791"/>
      <w:bookmarkEnd w:id="792"/>
      <w:bookmarkEnd w:id="793"/>
      <w:bookmarkEnd w:id="794"/>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1" type="#_x0000_t75" style="width:431.95pt;height:359.9pt" o:ole="">
            <v:imagedata r:id="rId95" o:title="" croptop="3115f" cropbottom="2578f" cropleft="2379f" cropright="3271f"/>
          </v:shape>
          <o:OLEObject Type="Embed" ProgID="Visio.Drawing.11" ShapeID="_x0000_i1051" DrawAspect="Content" ObjectID="_1751351563" r:id="rId96"/>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2" type="#_x0000_t75" style="width:321.75pt;height:389.6pt" o:ole="">
            <v:imagedata r:id="rId97" o:title="" croptop="2614f" cropbottom="2541f" cropleft="3189f" cropright="3437f"/>
          </v:shape>
          <o:OLEObject Type="Embed" ProgID="Visio.Drawing.11" ShapeID="_x0000_i1052" DrawAspect="Content" ObjectID="_1751351564" r:id="rId98"/>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795" w:name="_Toc507668826"/>
      <w:bookmarkStart w:id="796" w:name="_Toc105003202"/>
      <w:bookmarkStart w:id="797" w:name="_Toc106723069"/>
      <w:bookmarkStart w:id="798" w:name="_Toc140738859"/>
      <w:r w:rsidRPr="00776264">
        <w:t>8.4.3</w:t>
      </w:r>
      <w:r w:rsidRPr="00776264">
        <w:tab/>
        <w:t>End-to-End Security of Primitives (ESPrim) Protocol Details</w:t>
      </w:r>
      <w:bookmarkEnd w:id="795"/>
      <w:bookmarkEnd w:id="796"/>
      <w:bookmarkEnd w:id="797"/>
      <w:bookmarkEnd w:id="798"/>
    </w:p>
    <w:p w14:paraId="65B19AA1" w14:textId="77777777" w:rsidR="00836512" w:rsidRPr="00776264" w:rsidRDefault="00836512" w:rsidP="00836512">
      <w:pPr>
        <w:pStyle w:val="40"/>
      </w:pPr>
      <w:bookmarkStart w:id="799" w:name="_Toc507668827"/>
      <w:bookmarkStart w:id="800" w:name="_Toc105003203"/>
      <w:bookmarkStart w:id="801" w:name="_Toc106723070"/>
      <w:bookmarkStart w:id="802" w:name="_Toc140738860"/>
      <w:r w:rsidRPr="00776264">
        <w:t>8.4.3.1</w:t>
      </w:r>
      <w:r w:rsidRPr="00776264">
        <w:tab/>
        <w:t>End-to-End Security of Primitives (ESPrim) Parameter Definitions</w:t>
      </w:r>
      <w:bookmarkEnd w:id="799"/>
      <w:bookmarkEnd w:id="800"/>
      <w:bookmarkEnd w:id="801"/>
      <w:bookmarkEnd w:id="802"/>
    </w:p>
    <w:p w14:paraId="6985FCF6" w14:textId="77777777" w:rsidR="00836512" w:rsidRPr="00776264" w:rsidRDefault="00836512" w:rsidP="00836512">
      <w:pPr>
        <w:pStyle w:val="50"/>
      </w:pPr>
      <w:bookmarkStart w:id="803" w:name="_Toc507668828"/>
      <w:bookmarkStart w:id="804" w:name="_Toc105003204"/>
      <w:bookmarkStart w:id="805" w:name="_Toc106723071"/>
      <w:bookmarkStart w:id="806" w:name="_Toc140738861"/>
      <w:r w:rsidRPr="00776264">
        <w:t>8.4.3.1.1</w:t>
      </w:r>
      <w:r w:rsidRPr="00776264">
        <w:tab/>
        <w:t>originatorESPrim</w:t>
      </w:r>
      <w:r w:rsidR="00B7406A" w:rsidRPr="00776264">
        <w:t>RandObject</w:t>
      </w:r>
      <w:r w:rsidRPr="00776264">
        <w:t xml:space="preserve"> parameter definition</w:t>
      </w:r>
      <w:bookmarkEnd w:id="803"/>
      <w:bookmarkEnd w:id="804"/>
      <w:bookmarkEnd w:id="805"/>
      <w:bookmarkEnd w:id="806"/>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807" w:name="_Toc507668829"/>
      <w:bookmarkStart w:id="808" w:name="_Toc105003205"/>
      <w:bookmarkStart w:id="809" w:name="_Toc106723072"/>
      <w:bookmarkStart w:id="810" w:name="_Toc140738862"/>
      <w:r w:rsidRPr="00776264">
        <w:t>8.4.3.1.2</w:t>
      </w:r>
      <w:r w:rsidRPr="00776264">
        <w:tab/>
        <w:t>receiverESPrimRandObject parameter definition</w:t>
      </w:r>
      <w:bookmarkEnd w:id="807"/>
      <w:bookmarkEnd w:id="808"/>
      <w:bookmarkEnd w:id="809"/>
      <w:bookmarkEnd w:id="810"/>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811" w:name="_Toc507668830"/>
      <w:bookmarkStart w:id="812" w:name="_Toc105003206"/>
      <w:bookmarkStart w:id="813" w:name="_Toc106723073"/>
      <w:bookmarkStart w:id="814" w:name="_Toc140738863"/>
      <w:r w:rsidRPr="00776264">
        <w:t>8.4.3.1.3</w:t>
      </w:r>
      <w:r w:rsidRPr="00776264">
        <w:tab/>
      </w:r>
      <w:r w:rsidRPr="00776264">
        <w:rPr>
          <w:i/>
        </w:rPr>
        <w:t xml:space="preserve">e2eSecInfo </w:t>
      </w:r>
      <w:r w:rsidRPr="00776264">
        <w:t>resource attribute definition</w:t>
      </w:r>
      <w:bookmarkEnd w:id="811"/>
      <w:bookmarkEnd w:id="812"/>
      <w:bookmarkEnd w:id="813"/>
      <w:bookmarkEnd w:id="814"/>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815" w:name="_Toc507668831"/>
      <w:bookmarkStart w:id="816" w:name="_Toc105003207"/>
      <w:bookmarkStart w:id="817" w:name="_Toc106723074"/>
      <w:bookmarkStart w:id="818" w:name="_Toc140738864"/>
      <w:r w:rsidRPr="00776264">
        <w:t>8.4.3.2</w:t>
      </w:r>
      <w:r w:rsidRPr="00776264">
        <w:tab/>
        <w:t>ESPrim Object formatting and processing using the JWE Compact Serialization</w:t>
      </w:r>
      <w:bookmarkEnd w:id="815"/>
      <w:bookmarkEnd w:id="816"/>
      <w:bookmarkEnd w:id="817"/>
      <w:bookmarkEnd w:id="818"/>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819" w:name="_Toc507668832"/>
      <w:bookmarkStart w:id="820" w:name="_Toc105003208"/>
      <w:bookmarkStart w:id="821" w:name="_Toc106723075"/>
      <w:bookmarkStart w:id="822" w:name="_Toc140738865"/>
      <w:r w:rsidRPr="00776264">
        <w:t>8.5</w:t>
      </w:r>
      <w:r w:rsidRPr="00776264">
        <w:tab/>
        <w:t>End-to-End Security of Data (ESData)</w:t>
      </w:r>
      <w:bookmarkEnd w:id="819"/>
      <w:bookmarkEnd w:id="820"/>
      <w:bookmarkEnd w:id="821"/>
      <w:bookmarkEnd w:id="822"/>
    </w:p>
    <w:p w14:paraId="2547E4DA" w14:textId="77777777" w:rsidR="0051041E" w:rsidRPr="00776264" w:rsidRDefault="0051041E" w:rsidP="0051041E">
      <w:pPr>
        <w:pStyle w:val="30"/>
      </w:pPr>
      <w:bookmarkStart w:id="823" w:name="_Toc507668833"/>
      <w:bookmarkStart w:id="824" w:name="_Toc105003209"/>
      <w:bookmarkStart w:id="825" w:name="_Toc106723076"/>
      <w:bookmarkStart w:id="826" w:name="_Toc140738866"/>
      <w:r w:rsidRPr="00776264">
        <w:t>8.5.1</w:t>
      </w:r>
      <w:r w:rsidRPr="00776264">
        <w:tab/>
        <w:t>Purpose of ESData</w:t>
      </w:r>
      <w:bookmarkEnd w:id="823"/>
      <w:bookmarkEnd w:id="824"/>
      <w:bookmarkEnd w:id="825"/>
      <w:bookmarkEnd w:id="826"/>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827" w:name="_Toc507668834"/>
      <w:bookmarkStart w:id="828" w:name="_Toc105003210"/>
      <w:bookmarkStart w:id="829" w:name="_Toc106723077"/>
      <w:bookmarkStart w:id="830" w:name="_Toc140738867"/>
      <w:r w:rsidRPr="00776264">
        <w:t>8.5.2</w:t>
      </w:r>
      <w:r w:rsidRPr="00776264">
        <w:tab/>
        <w:t>ESData Architecture</w:t>
      </w:r>
      <w:bookmarkEnd w:id="827"/>
      <w:bookmarkEnd w:id="828"/>
      <w:bookmarkEnd w:id="829"/>
      <w:bookmarkEnd w:id="830"/>
    </w:p>
    <w:p w14:paraId="46525C99" w14:textId="77777777" w:rsidR="0051041E" w:rsidRPr="00776264" w:rsidRDefault="0051041E" w:rsidP="0051041E">
      <w:pPr>
        <w:pStyle w:val="40"/>
      </w:pPr>
      <w:bookmarkStart w:id="831" w:name="_Toc507668835"/>
      <w:bookmarkStart w:id="832" w:name="_Toc105003211"/>
      <w:bookmarkStart w:id="833" w:name="_Toc106723078"/>
      <w:bookmarkStart w:id="834" w:name="_Toc140738868"/>
      <w:r w:rsidRPr="00776264">
        <w:t>8.5.2.1</w:t>
      </w:r>
      <w:r w:rsidRPr="00776264">
        <w:tab/>
        <w:t>List of ESData Security Classes and ESData Protection Options</w:t>
      </w:r>
      <w:bookmarkEnd w:id="831"/>
      <w:bookmarkEnd w:id="832"/>
      <w:bookmarkEnd w:id="833"/>
      <w:bookmarkEnd w:id="834"/>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835" w:name="_Toc507668836"/>
      <w:bookmarkStart w:id="836" w:name="_Toc105003212"/>
      <w:bookmarkStart w:id="837" w:name="_Toc106723079"/>
      <w:bookmarkStart w:id="838" w:name="_Toc140738869"/>
      <w:r w:rsidRPr="00776264">
        <w:lastRenderedPageBreak/>
        <w:t>8.5.2.2</w:t>
      </w:r>
      <w:r w:rsidRPr="00776264">
        <w:tab/>
        <w:t>Encryption-Only ESData Security Class</w:t>
      </w:r>
      <w:bookmarkEnd w:id="835"/>
      <w:bookmarkEnd w:id="836"/>
      <w:bookmarkEnd w:id="837"/>
      <w:bookmarkEnd w:id="838"/>
    </w:p>
    <w:p w14:paraId="454FCD95" w14:textId="77777777" w:rsidR="0051041E" w:rsidRPr="00776264" w:rsidRDefault="0051041E" w:rsidP="0051041E">
      <w:pPr>
        <w:pStyle w:val="50"/>
      </w:pPr>
      <w:bookmarkStart w:id="839" w:name="_Toc507668837"/>
      <w:bookmarkStart w:id="840" w:name="_Toc105003213"/>
      <w:bookmarkStart w:id="841" w:name="_Toc106723080"/>
      <w:bookmarkStart w:id="842" w:name="_Toc140738870"/>
      <w:r w:rsidRPr="00776264">
        <w:t>8.5.2.2.1</w:t>
      </w:r>
      <w:r w:rsidRPr="00776264">
        <w:tab/>
        <w:t>Encryption-Only ESData Security Class Overview</w:t>
      </w:r>
      <w:bookmarkEnd w:id="839"/>
      <w:bookmarkEnd w:id="840"/>
      <w:bookmarkEnd w:id="841"/>
      <w:bookmarkEnd w:id="842"/>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843" w:name="_Toc507668838"/>
      <w:bookmarkStart w:id="844" w:name="_Toc105003214"/>
      <w:bookmarkStart w:id="845" w:name="_Toc106723081"/>
      <w:bookmarkStart w:id="846" w:name="_Toc140738871"/>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843"/>
      <w:bookmarkEnd w:id="844"/>
      <w:bookmarkEnd w:id="845"/>
      <w:bookmarkEnd w:id="846"/>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847" w:name="_Toc507668839"/>
      <w:bookmarkStart w:id="848" w:name="_Toc105003215"/>
      <w:bookmarkStart w:id="849" w:name="_Toc106723082"/>
      <w:bookmarkStart w:id="850" w:name="_Toc140738872"/>
      <w:r w:rsidRPr="00776264">
        <w:t>8.5.2.2.3</w:t>
      </w:r>
      <w:r w:rsidRPr="00776264">
        <w:tab/>
        <w:t xml:space="preserve">Encryption using Trust </w:t>
      </w:r>
      <w:r w:rsidR="00151D46" w:rsidRPr="00776264">
        <w:t>E</w:t>
      </w:r>
      <w:r w:rsidRPr="00776264">
        <w:t>nabling Function</w:t>
      </w:r>
      <w:bookmarkEnd w:id="847"/>
      <w:bookmarkEnd w:id="848"/>
      <w:bookmarkEnd w:id="849"/>
      <w:bookmarkEnd w:id="850"/>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851" w:name="_Toc507668840"/>
      <w:bookmarkStart w:id="852" w:name="_Toc105003216"/>
      <w:bookmarkStart w:id="853" w:name="_Toc106723083"/>
      <w:bookmarkStart w:id="854" w:name="_Toc140738873"/>
      <w:r w:rsidRPr="00776264">
        <w:lastRenderedPageBreak/>
        <w:t>8.5.2.2.4</w:t>
      </w:r>
      <w:r w:rsidRPr="00776264">
        <w:tab/>
        <w:t>Encryption using Target End-Point Certificates</w:t>
      </w:r>
      <w:bookmarkEnd w:id="851"/>
      <w:bookmarkEnd w:id="852"/>
      <w:bookmarkEnd w:id="853"/>
      <w:bookmarkEnd w:id="854"/>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855" w:name="_Toc507668841"/>
      <w:bookmarkStart w:id="856" w:name="_Toc105003217"/>
      <w:bookmarkStart w:id="857" w:name="_Toc106723084"/>
      <w:bookmarkStart w:id="858" w:name="_Toc140738874"/>
      <w:r w:rsidRPr="00776264">
        <w:t>8.5.2.3</w:t>
      </w:r>
      <w:r w:rsidRPr="00776264">
        <w:tab/>
        <w:t>Signature-Only ESData Security Class</w:t>
      </w:r>
      <w:bookmarkEnd w:id="855"/>
      <w:bookmarkEnd w:id="856"/>
      <w:bookmarkEnd w:id="857"/>
      <w:bookmarkEnd w:id="858"/>
    </w:p>
    <w:p w14:paraId="3886A0B2" w14:textId="77777777" w:rsidR="0051041E" w:rsidRPr="00776264" w:rsidRDefault="0051041E" w:rsidP="0051041E">
      <w:pPr>
        <w:pStyle w:val="50"/>
      </w:pPr>
      <w:bookmarkStart w:id="859" w:name="_Toc507668842"/>
      <w:bookmarkStart w:id="860" w:name="_Toc105003218"/>
      <w:bookmarkStart w:id="861" w:name="_Toc106723085"/>
      <w:bookmarkStart w:id="862" w:name="_Toc140738875"/>
      <w:r w:rsidRPr="00776264">
        <w:t>8.5.2.3.1</w:t>
      </w:r>
      <w:r w:rsidRPr="00776264">
        <w:tab/>
        <w:t>Signature-Only ESData Security Class Overview</w:t>
      </w:r>
      <w:bookmarkEnd w:id="859"/>
      <w:bookmarkEnd w:id="860"/>
      <w:bookmarkEnd w:id="861"/>
      <w:bookmarkEnd w:id="862"/>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863" w:name="_Toc507668843"/>
      <w:bookmarkStart w:id="864" w:name="_Toc105003219"/>
      <w:bookmarkStart w:id="865" w:name="_Toc106723086"/>
      <w:bookmarkStart w:id="866" w:name="_Toc140738876"/>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863"/>
      <w:bookmarkEnd w:id="864"/>
      <w:bookmarkEnd w:id="865"/>
      <w:bookmarkEnd w:id="866"/>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867" w:name="_Toc507668844"/>
      <w:bookmarkStart w:id="868" w:name="_Toc105003220"/>
      <w:bookmarkStart w:id="869" w:name="_Toc106723087"/>
      <w:bookmarkStart w:id="870" w:name="_Toc140738877"/>
      <w:r w:rsidRPr="00776264">
        <w:t>8.5</w:t>
      </w:r>
      <w:r w:rsidR="0051041E" w:rsidRPr="00776264">
        <w:t>.2.4</w:t>
      </w:r>
      <w:r w:rsidR="0051041E" w:rsidRPr="00776264">
        <w:tab/>
        <w:t>Nested Sign-then-Encrypt</w:t>
      </w:r>
      <w:bookmarkEnd w:id="867"/>
      <w:bookmarkEnd w:id="868"/>
      <w:bookmarkEnd w:id="869"/>
      <w:bookmarkEnd w:id="870"/>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871" w:name="_Toc507668845"/>
      <w:bookmarkStart w:id="872" w:name="_Toc105003221"/>
      <w:bookmarkStart w:id="873" w:name="_Toc106723088"/>
      <w:bookmarkStart w:id="874" w:name="_Toc140738878"/>
      <w:r w:rsidRPr="00776264">
        <w:t>8.5.3</w:t>
      </w:r>
      <w:r w:rsidRPr="00776264">
        <w:tab/>
        <w:t>End-to-End Security of Data (ESData) Protocol Details</w:t>
      </w:r>
      <w:bookmarkEnd w:id="871"/>
      <w:bookmarkEnd w:id="872"/>
      <w:bookmarkEnd w:id="873"/>
      <w:bookmarkEnd w:id="874"/>
    </w:p>
    <w:p w14:paraId="34F86676" w14:textId="77777777" w:rsidR="008E1ED0" w:rsidRPr="00776264" w:rsidRDefault="008E1ED0" w:rsidP="008E1ED0">
      <w:pPr>
        <w:pStyle w:val="40"/>
      </w:pPr>
      <w:bookmarkStart w:id="875" w:name="_Toc507668846"/>
      <w:bookmarkStart w:id="876" w:name="_Toc105003222"/>
      <w:bookmarkStart w:id="877" w:name="_Toc106723089"/>
      <w:bookmarkStart w:id="878" w:name="_Toc140738879"/>
      <w:r w:rsidRPr="00776264">
        <w:t>8.5.3.1</w:t>
      </w:r>
      <w:r w:rsidRPr="00776264">
        <w:tab/>
        <w:t>Introduction</w:t>
      </w:r>
      <w:bookmarkEnd w:id="875"/>
      <w:bookmarkEnd w:id="876"/>
      <w:bookmarkEnd w:id="877"/>
      <w:bookmarkEnd w:id="878"/>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879" w:name="_Toc507668847"/>
      <w:bookmarkStart w:id="880" w:name="_Toc105003223"/>
      <w:bookmarkStart w:id="881" w:name="_Toc106723090"/>
      <w:bookmarkStart w:id="882" w:name="_Toc140738880"/>
      <w:r w:rsidRPr="00776264">
        <w:t>8.5.3.2</w:t>
      </w:r>
      <w:r w:rsidRPr="00776264">
        <w:tab/>
        <w:t>Encryption-Only ESData Security Class Protocol Details</w:t>
      </w:r>
      <w:bookmarkEnd w:id="879"/>
      <w:bookmarkEnd w:id="880"/>
      <w:bookmarkEnd w:id="881"/>
      <w:bookmarkEnd w:id="882"/>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883" w:name="_Toc507668848"/>
      <w:bookmarkStart w:id="884" w:name="_Toc105003224"/>
      <w:bookmarkStart w:id="885" w:name="_Toc106723091"/>
      <w:bookmarkStart w:id="886" w:name="_Toc140738881"/>
      <w:r w:rsidRPr="00776264">
        <w:t>8.5.3.3</w:t>
      </w:r>
      <w:r w:rsidRPr="00776264">
        <w:tab/>
        <w:t>Signature-Only ESData Security Class Protocol Details</w:t>
      </w:r>
      <w:bookmarkEnd w:id="883"/>
      <w:bookmarkEnd w:id="884"/>
      <w:bookmarkEnd w:id="885"/>
      <w:bookmarkEnd w:id="886"/>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887" w:name="_Toc507668849"/>
      <w:bookmarkStart w:id="888" w:name="_Toc105003225"/>
      <w:bookmarkStart w:id="889" w:name="_Toc106723092"/>
      <w:bookmarkStart w:id="890" w:name="_Toc140738882"/>
      <w:r w:rsidRPr="00776264">
        <w:t>8.5.3.4</w:t>
      </w:r>
      <w:r w:rsidRPr="00776264">
        <w:tab/>
        <w:t>Nested-Sign-then-Encrypt ESData Security Class Protocol Details</w:t>
      </w:r>
      <w:bookmarkEnd w:id="887"/>
      <w:bookmarkEnd w:id="888"/>
      <w:bookmarkEnd w:id="889"/>
      <w:bookmarkEnd w:id="890"/>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891" w:name="_Toc507668850"/>
      <w:bookmarkStart w:id="892" w:name="_Toc105003226"/>
      <w:bookmarkStart w:id="893" w:name="_Toc106723093"/>
      <w:bookmarkStart w:id="894" w:name="_Toc140738883"/>
      <w:r w:rsidRPr="00776264">
        <w:t>8.6</w:t>
      </w:r>
      <w:r w:rsidRPr="00776264">
        <w:tab/>
        <w:t>Remote Security Frameworks for End-to-End Security</w:t>
      </w:r>
      <w:bookmarkEnd w:id="891"/>
      <w:bookmarkEnd w:id="892"/>
      <w:bookmarkEnd w:id="893"/>
      <w:bookmarkEnd w:id="894"/>
    </w:p>
    <w:p w14:paraId="05190585" w14:textId="77777777" w:rsidR="002D2EDC" w:rsidRPr="00776264" w:rsidRDefault="002D2EDC" w:rsidP="002322B6">
      <w:pPr>
        <w:pStyle w:val="30"/>
        <w:rPr>
          <w:rFonts w:eastAsia="宋体"/>
        </w:rPr>
      </w:pPr>
      <w:bookmarkStart w:id="895" w:name="_Toc507668851"/>
      <w:bookmarkStart w:id="896" w:name="_Toc105003227"/>
      <w:bookmarkStart w:id="897" w:name="_Toc106723094"/>
      <w:bookmarkStart w:id="898" w:name="_Toc140738884"/>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895"/>
      <w:bookmarkEnd w:id="896"/>
      <w:bookmarkEnd w:id="897"/>
      <w:bookmarkEnd w:id="898"/>
    </w:p>
    <w:p w14:paraId="2BF57857" w14:textId="77777777" w:rsidR="00044AF7" w:rsidRPr="00776264" w:rsidRDefault="00044AF7" w:rsidP="00154F80">
      <w:pPr>
        <w:pStyle w:val="40"/>
        <w:rPr>
          <w:rFonts w:eastAsia="宋体"/>
        </w:rPr>
      </w:pPr>
      <w:bookmarkStart w:id="899" w:name="_Toc507668852"/>
      <w:bookmarkStart w:id="900" w:name="_Toc105003228"/>
      <w:bookmarkStart w:id="901" w:name="_Toc106723095"/>
      <w:bookmarkStart w:id="902" w:name="_Toc140738885"/>
      <w:r w:rsidRPr="00776264">
        <w:rPr>
          <w:rFonts w:eastAsia="宋体"/>
        </w:rPr>
        <w:t>8.6.1.1</w:t>
      </w:r>
      <w:r w:rsidRPr="00776264">
        <w:rPr>
          <w:rFonts w:eastAsia="宋体"/>
        </w:rPr>
        <w:tab/>
        <w:t>Introduction</w:t>
      </w:r>
      <w:bookmarkEnd w:id="899"/>
      <w:bookmarkEnd w:id="900"/>
      <w:bookmarkEnd w:id="901"/>
      <w:bookmarkEnd w:id="902"/>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903" w:name="_Toc507668853"/>
      <w:bookmarkStart w:id="904" w:name="_Toc105003229"/>
      <w:bookmarkStart w:id="905" w:name="_Toc106723096"/>
      <w:bookmarkStart w:id="906" w:name="_Toc140738886"/>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903"/>
      <w:bookmarkEnd w:id="904"/>
      <w:bookmarkEnd w:id="905"/>
      <w:bookmarkEnd w:id="906"/>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907" w:name="_Toc507668854"/>
      <w:bookmarkStart w:id="908" w:name="_Toc105003230"/>
      <w:bookmarkStart w:id="909" w:name="_Toc106723097"/>
      <w:bookmarkStart w:id="910" w:name="_Toc140738887"/>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907"/>
      <w:bookmarkEnd w:id="908"/>
      <w:bookmarkEnd w:id="909"/>
      <w:bookmarkEnd w:id="910"/>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3" type="#_x0000_t75" style="width:445pt;height:555pt" o:ole="">
            <v:imagedata r:id="rId100" o:title=""/>
          </v:shape>
          <o:OLEObject Type="Embed" ProgID="Visio.Drawing.11" ShapeID="_x0000_i1053" DrawAspect="Content" ObjectID="_1751351565" r:id="rId101"/>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911" w:name="_Toc507668855"/>
      <w:bookmarkStart w:id="912" w:name="_Toc105003231"/>
      <w:bookmarkStart w:id="913" w:name="_Toc106723098"/>
      <w:bookmarkStart w:id="914" w:name="_Toc140738888"/>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911"/>
      <w:bookmarkEnd w:id="912"/>
      <w:bookmarkEnd w:id="913"/>
      <w:bookmarkEnd w:id="914"/>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915" w:name="_Toc507668856"/>
      <w:bookmarkStart w:id="916" w:name="_Toc105003232"/>
      <w:bookmarkStart w:id="917" w:name="_Toc106723099"/>
      <w:bookmarkStart w:id="918" w:name="_Toc140738889"/>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915"/>
      <w:bookmarkEnd w:id="916"/>
      <w:bookmarkEnd w:id="917"/>
      <w:bookmarkEnd w:id="918"/>
    </w:p>
    <w:p w14:paraId="1F2E3631" w14:textId="77777777" w:rsidR="002D2EDC" w:rsidRPr="00776264" w:rsidRDefault="002D2EDC" w:rsidP="002322B6">
      <w:pPr>
        <w:pStyle w:val="30"/>
      </w:pPr>
      <w:bookmarkStart w:id="919" w:name="_Toc507668857"/>
      <w:bookmarkStart w:id="920" w:name="_Toc105003233"/>
      <w:bookmarkStart w:id="921" w:name="_Toc106723100"/>
      <w:bookmarkStart w:id="922" w:name="_Toc140738890"/>
      <w:r w:rsidRPr="00776264">
        <w:t>8.7.1</w:t>
      </w:r>
      <w:r w:rsidRPr="00776264">
        <w:tab/>
        <w:t xml:space="preserve">Purpose of </w:t>
      </w:r>
      <w:r w:rsidR="00F52482" w:rsidRPr="00776264">
        <w:t>ESCertKE</w:t>
      </w:r>
      <w:bookmarkEnd w:id="919"/>
      <w:bookmarkEnd w:id="920"/>
      <w:bookmarkEnd w:id="921"/>
      <w:bookmarkEnd w:id="922"/>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923" w:name="_Toc507668858"/>
      <w:bookmarkStart w:id="924" w:name="_Toc105003234"/>
      <w:bookmarkStart w:id="925" w:name="_Toc106723101"/>
      <w:bookmarkStart w:id="926" w:name="_Toc140738891"/>
      <w:r w:rsidRPr="00776264">
        <w:t>8.7.2</w:t>
      </w:r>
      <w:r w:rsidRPr="00776264">
        <w:tab/>
      </w:r>
      <w:r w:rsidR="00F52482" w:rsidRPr="00776264">
        <w:t>ESCertKE</w:t>
      </w:r>
      <w:r w:rsidRPr="00776264">
        <w:t xml:space="preserve"> Architecture</w:t>
      </w:r>
      <w:bookmarkEnd w:id="923"/>
      <w:bookmarkEnd w:id="924"/>
      <w:bookmarkEnd w:id="925"/>
      <w:bookmarkEnd w:id="926"/>
    </w:p>
    <w:p w14:paraId="42676D63" w14:textId="77777777" w:rsidR="002D2EDC" w:rsidRPr="00776264" w:rsidRDefault="002D2EDC" w:rsidP="002322B6">
      <w:pPr>
        <w:pStyle w:val="40"/>
      </w:pPr>
      <w:bookmarkStart w:id="927" w:name="_Toc507668859"/>
      <w:bookmarkStart w:id="928" w:name="_Toc105003235"/>
      <w:bookmarkStart w:id="929" w:name="_Toc106723102"/>
      <w:bookmarkStart w:id="930" w:name="_Toc140738892"/>
      <w:r w:rsidRPr="00776264">
        <w:t>8.7.2.1</w:t>
      </w:r>
      <w:r w:rsidRPr="00776264">
        <w:tab/>
      </w:r>
      <w:r w:rsidR="00F52482" w:rsidRPr="00776264">
        <w:t>ESCertKE</w:t>
      </w:r>
      <w:r w:rsidRPr="00776264">
        <w:t xml:space="preserve"> Reference Model</w:t>
      </w:r>
      <w:bookmarkEnd w:id="927"/>
      <w:bookmarkEnd w:id="928"/>
      <w:bookmarkEnd w:id="929"/>
      <w:bookmarkEnd w:id="930"/>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931" w:name="_Toc507668860"/>
      <w:bookmarkStart w:id="932" w:name="_Toc105003236"/>
      <w:bookmarkStart w:id="933" w:name="_Toc106723103"/>
      <w:bookmarkStart w:id="934" w:name="_Toc140738893"/>
      <w:r w:rsidRPr="00776264">
        <w:t>8.7.2.2</w:t>
      </w:r>
      <w:r w:rsidR="002D2EDC" w:rsidRPr="00776264">
        <w:tab/>
      </w:r>
      <w:r w:rsidR="00F52482" w:rsidRPr="00776264">
        <w:t>ESCertKE</w:t>
      </w:r>
      <w:r w:rsidR="002D2EDC" w:rsidRPr="00776264">
        <w:t xml:space="preserve"> Procedure Message Flow</w:t>
      </w:r>
      <w:bookmarkEnd w:id="931"/>
      <w:bookmarkEnd w:id="932"/>
      <w:bookmarkEnd w:id="933"/>
      <w:bookmarkEnd w:id="934"/>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4" type="#_x0000_t75" style="width:432.1pt;height:347.65pt" o:ole="">
            <v:imagedata r:id="rId103" o:title="" croptop="3217f" cropleft="2500f" cropright="2577f"/>
          </v:shape>
          <o:OLEObject Type="Embed" ProgID="Visio.Drawing.11" ShapeID="_x0000_i1054" DrawAspect="Content" ObjectID="_1751351566" r:id="rId104"/>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935" w:name="_Toc507668861"/>
      <w:bookmarkStart w:id="936" w:name="_Toc105003237"/>
      <w:bookmarkStart w:id="937" w:name="_Toc106723104"/>
      <w:bookmarkStart w:id="938" w:name="_Toc140738894"/>
      <w:r w:rsidRPr="00776264">
        <w:t>8.8</w:t>
      </w:r>
      <w:r w:rsidRPr="00776264">
        <w:tab/>
        <w:t>MAF Security Framework Details</w:t>
      </w:r>
      <w:bookmarkEnd w:id="935"/>
      <w:bookmarkEnd w:id="936"/>
      <w:bookmarkEnd w:id="937"/>
      <w:bookmarkEnd w:id="938"/>
    </w:p>
    <w:p w14:paraId="48C7EDF1" w14:textId="77777777" w:rsidR="00690EBD" w:rsidRPr="00776264" w:rsidRDefault="00690EBD" w:rsidP="00690EBD">
      <w:pPr>
        <w:pStyle w:val="30"/>
      </w:pPr>
      <w:bookmarkStart w:id="939" w:name="_Toc507668862"/>
      <w:bookmarkStart w:id="940" w:name="_Toc105003238"/>
      <w:bookmarkStart w:id="941" w:name="_Toc106723105"/>
      <w:bookmarkStart w:id="942" w:name="_Toc140738895"/>
      <w:r w:rsidRPr="00776264">
        <w:t>8.8.1</w:t>
      </w:r>
      <w:r w:rsidRPr="00776264">
        <w:tab/>
        <w:t>Introduction to the MAF Security Framework Details</w:t>
      </w:r>
      <w:bookmarkEnd w:id="939"/>
      <w:bookmarkEnd w:id="940"/>
      <w:bookmarkEnd w:id="941"/>
      <w:bookmarkEnd w:id="942"/>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5" type="#_x0000_t75" style="width:419.45pt;height:194.7pt" o:ole="">
            <v:imagedata r:id="rId105" o:title="" croptop="4032f" cropbottom="5275f" cropleft="3224f" cropright="2299f"/>
          </v:shape>
          <o:OLEObject Type="Embed" ProgID="Visio.Drawing.11" ShapeID="_x0000_i1055" DrawAspect="Content" ObjectID="_1751351567" r:id="rId106"/>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943" w:name="_Toc507668863"/>
      <w:bookmarkStart w:id="944" w:name="_Toc105003239"/>
      <w:bookmarkStart w:id="945" w:name="_Toc106723106"/>
      <w:bookmarkStart w:id="946" w:name="_Toc140738896"/>
      <w:r w:rsidRPr="00776264">
        <w:lastRenderedPageBreak/>
        <w:t>8.8.2</w:t>
      </w:r>
      <w:r w:rsidRPr="00776264">
        <w:tab/>
        <w:t>MAF Security Framework Processing and Information Flows</w:t>
      </w:r>
      <w:bookmarkEnd w:id="943"/>
      <w:bookmarkEnd w:id="944"/>
      <w:bookmarkEnd w:id="945"/>
      <w:bookmarkEnd w:id="946"/>
    </w:p>
    <w:p w14:paraId="1D58CDC3" w14:textId="77777777" w:rsidR="00690EBD" w:rsidRPr="00776264" w:rsidRDefault="00690EBD" w:rsidP="00690EBD">
      <w:pPr>
        <w:pStyle w:val="40"/>
      </w:pPr>
      <w:bookmarkStart w:id="947" w:name="_Toc507668864"/>
      <w:bookmarkStart w:id="948" w:name="_Toc105003240"/>
      <w:bookmarkStart w:id="949" w:name="_Toc106723107"/>
      <w:bookmarkStart w:id="950" w:name="_Toc140738897"/>
      <w:r w:rsidRPr="00776264">
        <w:t>8.8.2.1</w:t>
      </w:r>
      <w:r w:rsidRPr="00776264">
        <w:tab/>
        <w:t>Introduction</w:t>
      </w:r>
      <w:bookmarkEnd w:id="947"/>
      <w:bookmarkEnd w:id="948"/>
      <w:bookmarkEnd w:id="949"/>
      <w:bookmarkEnd w:id="950"/>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951" w:name="_Toc507668865"/>
      <w:bookmarkStart w:id="952" w:name="_Toc105003241"/>
      <w:bookmarkStart w:id="953" w:name="_Toc106723108"/>
      <w:bookmarkStart w:id="954" w:name="_Toc140738898"/>
      <w:r w:rsidRPr="00776264">
        <w:t>8.8.2.2</w:t>
      </w:r>
      <w:r w:rsidRPr="00776264">
        <w:tab/>
      </w:r>
      <w:r w:rsidR="00690EBD" w:rsidRPr="00776264">
        <w:t>MAF Handshake Procedure</w:t>
      </w:r>
      <w:bookmarkEnd w:id="951"/>
      <w:bookmarkEnd w:id="952"/>
      <w:bookmarkEnd w:id="953"/>
      <w:bookmarkEnd w:id="954"/>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955" w:name="_Toc507668866"/>
      <w:bookmarkStart w:id="956" w:name="_Toc105003242"/>
      <w:bookmarkStart w:id="957" w:name="_Toc106723109"/>
      <w:bookmarkStart w:id="958" w:name="_Toc140738899"/>
      <w:r w:rsidRPr="00776264">
        <w:t>8.8.2.3</w:t>
      </w:r>
      <w:r w:rsidRPr="00776264">
        <w:tab/>
        <w:t>MAF Client Registration Procedure</w:t>
      </w:r>
      <w:bookmarkEnd w:id="955"/>
      <w:bookmarkEnd w:id="956"/>
      <w:bookmarkEnd w:id="957"/>
      <w:bookmarkEnd w:id="958"/>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959" w:name="_Toc507668867"/>
      <w:bookmarkStart w:id="960" w:name="_Toc105003243"/>
      <w:bookmarkStart w:id="961" w:name="_Toc106723110"/>
      <w:bookmarkStart w:id="962" w:name="_Toc140738900"/>
      <w:r w:rsidRPr="00776264">
        <w:t>8.8.2.4</w:t>
      </w:r>
      <w:r w:rsidRPr="00776264">
        <w:tab/>
        <w:t>MAF Client Configuration Retrieval Procedure</w:t>
      </w:r>
      <w:bookmarkEnd w:id="959"/>
      <w:bookmarkEnd w:id="960"/>
      <w:bookmarkEnd w:id="961"/>
      <w:bookmarkEnd w:id="962"/>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963" w:name="_Toc507668868"/>
      <w:bookmarkStart w:id="964" w:name="_Toc105003244"/>
      <w:bookmarkStart w:id="965" w:name="_Toc106723111"/>
      <w:bookmarkStart w:id="966" w:name="_Toc140738901"/>
      <w:r w:rsidRPr="00776264">
        <w:t>8.8.2.5</w:t>
      </w:r>
      <w:r w:rsidRPr="00776264">
        <w:tab/>
        <w:t>MAF Client Registration Update Procedure</w:t>
      </w:r>
      <w:bookmarkEnd w:id="963"/>
      <w:bookmarkEnd w:id="964"/>
      <w:bookmarkEnd w:id="965"/>
      <w:bookmarkEnd w:id="966"/>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967" w:name="_Toc507668869"/>
      <w:bookmarkStart w:id="968" w:name="_Toc105003245"/>
      <w:bookmarkStart w:id="969" w:name="_Toc106723112"/>
      <w:bookmarkStart w:id="970" w:name="_Toc140738902"/>
      <w:r w:rsidRPr="00776264">
        <w:t>8.8.2.6</w:t>
      </w:r>
      <w:r w:rsidRPr="00776264">
        <w:tab/>
        <w:t>MAF Client De-Registration Procedure</w:t>
      </w:r>
      <w:bookmarkEnd w:id="967"/>
      <w:bookmarkEnd w:id="968"/>
      <w:bookmarkEnd w:id="969"/>
      <w:bookmarkEnd w:id="970"/>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971" w:name="_Toc507668870"/>
      <w:bookmarkStart w:id="972" w:name="_Toc105003246"/>
      <w:bookmarkStart w:id="973" w:name="_Toc106723113"/>
      <w:bookmarkStart w:id="974" w:name="_Toc140738903"/>
      <w:r w:rsidRPr="00776264">
        <w:t>8.8.2.7</w:t>
      </w:r>
      <w:r w:rsidRPr="00776264">
        <w:tab/>
        <w:t>MAF Key Registration Procedure</w:t>
      </w:r>
      <w:bookmarkEnd w:id="971"/>
      <w:bookmarkEnd w:id="972"/>
      <w:bookmarkEnd w:id="973"/>
      <w:bookmarkEnd w:id="974"/>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975" w:name="_Toc507668871"/>
      <w:bookmarkStart w:id="976" w:name="_Toc105003247"/>
      <w:bookmarkStart w:id="977" w:name="_Toc106723114"/>
      <w:bookmarkStart w:id="978" w:name="_Toc140738904"/>
      <w:r w:rsidRPr="00776264">
        <w:t>8.8.2.8</w:t>
      </w:r>
      <w:r w:rsidRPr="00776264">
        <w:tab/>
        <w:t>MAF Key Retrieval Procedure</w:t>
      </w:r>
      <w:bookmarkEnd w:id="975"/>
      <w:bookmarkEnd w:id="976"/>
      <w:bookmarkEnd w:id="977"/>
      <w:bookmarkEnd w:id="978"/>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979" w:name="_Toc507668872"/>
      <w:bookmarkStart w:id="980" w:name="_Toc105003248"/>
      <w:bookmarkStart w:id="981" w:name="_Toc106723115"/>
      <w:bookmarkStart w:id="982" w:name="_Toc140738905"/>
      <w:r w:rsidRPr="00776264">
        <w:t>8.8.2.9</w:t>
      </w:r>
      <w:r w:rsidRPr="00776264">
        <w:tab/>
        <w:t>MAF Key Registration Update Procedure</w:t>
      </w:r>
      <w:bookmarkEnd w:id="979"/>
      <w:bookmarkEnd w:id="980"/>
      <w:bookmarkEnd w:id="981"/>
      <w:bookmarkEnd w:id="982"/>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983" w:name="_Toc507668873"/>
      <w:bookmarkStart w:id="984" w:name="_Toc105003249"/>
      <w:bookmarkStart w:id="985" w:name="_Toc106723116"/>
      <w:bookmarkStart w:id="986" w:name="_Toc140738906"/>
      <w:r w:rsidRPr="00776264">
        <w:t>8.8.2.10</w:t>
      </w:r>
      <w:r w:rsidRPr="00776264">
        <w:tab/>
        <w:t>MAF Key De-Registration Procedure</w:t>
      </w:r>
      <w:bookmarkEnd w:id="983"/>
      <w:bookmarkEnd w:id="984"/>
      <w:bookmarkEnd w:id="985"/>
      <w:bookmarkEnd w:id="986"/>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987" w:name="_Toc507668874"/>
      <w:bookmarkStart w:id="988" w:name="_Toc105003250"/>
      <w:bookmarkStart w:id="989" w:name="_Toc106723117"/>
      <w:bookmarkStart w:id="990" w:name="_Toc140738907"/>
      <w:r w:rsidRPr="00776264">
        <w:t>8.8.3</w:t>
      </w:r>
      <w:r w:rsidRPr="00776264">
        <w:tab/>
        <w:t>MAF Client Configuration Details</w:t>
      </w:r>
      <w:bookmarkEnd w:id="987"/>
      <w:bookmarkEnd w:id="988"/>
      <w:bookmarkEnd w:id="989"/>
      <w:bookmarkEnd w:id="990"/>
    </w:p>
    <w:p w14:paraId="7A9D869D" w14:textId="77777777" w:rsidR="000B412C" w:rsidRPr="00776264" w:rsidRDefault="000B412C" w:rsidP="00DB33A0">
      <w:pPr>
        <w:pStyle w:val="40"/>
      </w:pPr>
      <w:bookmarkStart w:id="991" w:name="_Toc507668875"/>
      <w:bookmarkStart w:id="992" w:name="_Toc105003251"/>
      <w:bookmarkStart w:id="993" w:name="_Toc106723118"/>
      <w:bookmarkStart w:id="994" w:name="_Toc140738908"/>
      <w:r w:rsidRPr="00776264">
        <w:t>8.8.3.1</w:t>
      </w:r>
      <w:r w:rsidRPr="00776264">
        <w:tab/>
        <w:t>MAF Client Credential Configuration Details</w:t>
      </w:r>
      <w:bookmarkEnd w:id="991"/>
      <w:bookmarkEnd w:id="992"/>
      <w:bookmarkEnd w:id="993"/>
      <w:bookmarkEnd w:id="994"/>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995" w:name="_Toc507668876"/>
      <w:bookmarkStart w:id="996" w:name="_Toc105003252"/>
      <w:bookmarkStart w:id="997" w:name="_Toc106723119"/>
      <w:bookmarkStart w:id="998" w:name="_Toc140738909"/>
      <w:r w:rsidRPr="00776264">
        <w:t>8.8.3.2</w:t>
      </w:r>
      <w:r w:rsidRPr="00776264">
        <w:tab/>
        <w:t>MAF Client Registration Configuration Details</w:t>
      </w:r>
      <w:bookmarkEnd w:id="995"/>
      <w:bookmarkEnd w:id="996"/>
      <w:bookmarkEnd w:id="997"/>
      <w:bookmarkEnd w:id="998"/>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999" w:name="_Toc507668877"/>
      <w:bookmarkStart w:id="1000" w:name="_Toc105003253"/>
      <w:bookmarkStart w:id="1001" w:name="_Toc106723120"/>
      <w:bookmarkStart w:id="1002" w:name="_Toc140738910"/>
      <w:r w:rsidRPr="00776264">
        <w:t>8.8.3.3</w:t>
      </w:r>
      <w:r w:rsidRPr="00776264">
        <w:tab/>
        <w:t>MAF Key Registration Configuration Details</w:t>
      </w:r>
      <w:bookmarkEnd w:id="999"/>
      <w:bookmarkEnd w:id="1000"/>
      <w:bookmarkEnd w:id="1001"/>
      <w:bookmarkEnd w:id="1002"/>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1003" w:name="_Toc507668878"/>
      <w:bookmarkStart w:id="1004" w:name="_Toc105003254"/>
      <w:bookmarkStart w:id="1005" w:name="_Toc106723121"/>
      <w:bookmarkStart w:id="1006" w:name="_Toc140738911"/>
      <w:r w:rsidRPr="00776264">
        <w:t>9</w:t>
      </w:r>
      <w:r w:rsidR="008C133E" w:rsidRPr="00776264">
        <w:tab/>
        <w:t>Security Framework Procedures and Parameters</w:t>
      </w:r>
      <w:bookmarkEnd w:id="1003"/>
      <w:bookmarkEnd w:id="1004"/>
      <w:bookmarkEnd w:id="1005"/>
      <w:bookmarkEnd w:id="1006"/>
    </w:p>
    <w:p w14:paraId="3DB33D61" w14:textId="77777777" w:rsidR="00044AF7" w:rsidRPr="00776264" w:rsidRDefault="00044AF7" w:rsidP="00D63DFE">
      <w:pPr>
        <w:pStyle w:val="2"/>
      </w:pPr>
      <w:bookmarkStart w:id="1007" w:name="_Toc507668879"/>
      <w:bookmarkStart w:id="1008" w:name="_Toc105003255"/>
      <w:bookmarkStart w:id="1009" w:name="_Toc106723122"/>
      <w:bookmarkStart w:id="1010" w:name="_Toc140738912"/>
      <w:r w:rsidRPr="00776264">
        <w:t>9.0</w:t>
      </w:r>
      <w:r w:rsidRPr="00776264">
        <w:tab/>
        <w:t>Introduction</w:t>
      </w:r>
      <w:bookmarkEnd w:id="1007"/>
      <w:bookmarkEnd w:id="1008"/>
      <w:bookmarkEnd w:id="1009"/>
      <w:bookmarkEnd w:id="1010"/>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1011" w:name="_Toc507668880"/>
      <w:bookmarkStart w:id="1012" w:name="_Toc105003256"/>
      <w:bookmarkStart w:id="1013" w:name="_Toc106723123"/>
      <w:bookmarkStart w:id="1014" w:name="_Toc140738913"/>
      <w:r w:rsidRPr="00776264">
        <w:t>9.1</w:t>
      </w:r>
      <w:r w:rsidR="008C133E" w:rsidRPr="00776264">
        <w:tab/>
        <w:t>Security Association Establishment Framework Procedures and Parameters</w:t>
      </w:r>
      <w:bookmarkEnd w:id="1011"/>
      <w:bookmarkEnd w:id="1012"/>
      <w:bookmarkEnd w:id="1013"/>
      <w:bookmarkEnd w:id="1014"/>
    </w:p>
    <w:p w14:paraId="72B9E065" w14:textId="77777777" w:rsidR="008C133E" w:rsidRPr="00776264" w:rsidRDefault="007802F0" w:rsidP="000C5BA8">
      <w:pPr>
        <w:pStyle w:val="30"/>
      </w:pPr>
      <w:bookmarkStart w:id="1015" w:name="_Toc507668881"/>
      <w:bookmarkStart w:id="1016" w:name="_Toc105003257"/>
      <w:bookmarkStart w:id="1017" w:name="_Toc106723124"/>
      <w:bookmarkStart w:id="1018" w:name="_Toc140738914"/>
      <w:r w:rsidRPr="00776264">
        <w:t>9.1.1</w:t>
      </w:r>
      <w:r w:rsidR="008C133E" w:rsidRPr="00776264">
        <w:tab/>
        <w:t>Credential Configuration Parameters</w:t>
      </w:r>
      <w:bookmarkEnd w:id="1015"/>
      <w:bookmarkEnd w:id="1016"/>
      <w:bookmarkEnd w:id="1017"/>
      <w:bookmarkEnd w:id="1018"/>
    </w:p>
    <w:p w14:paraId="5FE286F0" w14:textId="77777777" w:rsidR="00044AF7" w:rsidRPr="00776264" w:rsidRDefault="00044AF7" w:rsidP="00044AF7">
      <w:pPr>
        <w:pStyle w:val="40"/>
      </w:pPr>
      <w:bookmarkStart w:id="1019" w:name="_Toc507668882"/>
      <w:bookmarkStart w:id="1020" w:name="_Toc105003258"/>
      <w:bookmarkStart w:id="1021" w:name="_Toc106723125"/>
      <w:bookmarkStart w:id="1022" w:name="_Toc140738915"/>
      <w:r w:rsidRPr="00776264">
        <w:t>9.1.1.0</w:t>
      </w:r>
      <w:r w:rsidRPr="00776264">
        <w:tab/>
        <w:t>Introduction</w:t>
      </w:r>
      <w:bookmarkEnd w:id="1019"/>
      <w:bookmarkEnd w:id="1020"/>
      <w:bookmarkEnd w:id="1021"/>
      <w:bookmarkEnd w:id="1022"/>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1023" w:name="_Toc507668883"/>
      <w:bookmarkStart w:id="1024" w:name="_Toc105003259"/>
      <w:bookmarkStart w:id="1025" w:name="_Toc106723126"/>
      <w:bookmarkStart w:id="1026" w:name="_Toc140738916"/>
      <w:r w:rsidRPr="00776264">
        <w:lastRenderedPageBreak/>
        <w:t>9.1.1.1</w:t>
      </w:r>
      <w:r w:rsidRPr="00776264">
        <w:tab/>
        <w:t xml:space="preserve">Credential Configuration of </w:t>
      </w:r>
      <w:r w:rsidR="00927DBD" w:rsidRPr="00776264">
        <w:t>Entity A and Entity B</w:t>
      </w:r>
      <w:bookmarkEnd w:id="1023"/>
      <w:bookmarkEnd w:id="1024"/>
      <w:bookmarkEnd w:id="1025"/>
      <w:bookmarkEnd w:id="1026"/>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1027" w:name="_Toc507668884"/>
      <w:bookmarkStart w:id="1028" w:name="_Toc105003260"/>
      <w:bookmarkStart w:id="1029" w:name="_Toc106723127"/>
      <w:bookmarkStart w:id="1030" w:name="_Toc140738917"/>
      <w:r w:rsidRPr="00776264">
        <w:t>9.1.1.</w:t>
      </w:r>
      <w:r w:rsidR="00E666DA" w:rsidRPr="00776264">
        <w:t>2</w:t>
      </w:r>
      <w:r w:rsidRPr="00776264">
        <w:tab/>
        <w:t>Credential Configuration of M2M Authentication Functions</w:t>
      </w:r>
      <w:bookmarkEnd w:id="1027"/>
      <w:bookmarkEnd w:id="1028"/>
      <w:bookmarkEnd w:id="1029"/>
      <w:bookmarkEnd w:id="1030"/>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1031" w:name="_Toc507668885"/>
      <w:bookmarkStart w:id="1032" w:name="_Toc105003261"/>
      <w:bookmarkStart w:id="1033" w:name="_Toc106723128"/>
      <w:bookmarkStart w:id="1034" w:name="_Toc140738918"/>
      <w:r w:rsidRPr="00776264">
        <w:t>9.1.2</w:t>
      </w:r>
      <w:r w:rsidR="002216EA" w:rsidRPr="00776264">
        <w:tab/>
      </w:r>
      <w:r w:rsidRPr="00776264">
        <w:t>Association Configuration Procedures and Parameters</w:t>
      </w:r>
      <w:bookmarkEnd w:id="1031"/>
      <w:bookmarkEnd w:id="1032"/>
      <w:bookmarkEnd w:id="1033"/>
      <w:bookmarkEnd w:id="1034"/>
    </w:p>
    <w:p w14:paraId="49F731FD" w14:textId="77777777" w:rsidR="00044AF7" w:rsidRPr="00776264" w:rsidRDefault="00044AF7" w:rsidP="00D63DFE">
      <w:pPr>
        <w:pStyle w:val="40"/>
      </w:pPr>
      <w:bookmarkStart w:id="1035" w:name="_Toc507668886"/>
      <w:bookmarkStart w:id="1036" w:name="_Toc105003262"/>
      <w:bookmarkStart w:id="1037" w:name="_Toc106723129"/>
      <w:bookmarkStart w:id="1038" w:name="_Toc140738919"/>
      <w:r w:rsidRPr="00776264">
        <w:t>9.1.2.0</w:t>
      </w:r>
      <w:r w:rsidRPr="00776264">
        <w:tab/>
        <w:t>Introduction</w:t>
      </w:r>
      <w:bookmarkEnd w:id="1035"/>
      <w:bookmarkEnd w:id="1036"/>
      <w:bookmarkEnd w:id="1037"/>
      <w:bookmarkEnd w:id="1038"/>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1039" w:name="_Toc507668887"/>
      <w:bookmarkStart w:id="1040" w:name="_Toc105003263"/>
      <w:bookmarkStart w:id="1041" w:name="_Toc106723130"/>
      <w:bookmarkStart w:id="1042" w:name="_Toc140738920"/>
      <w:r w:rsidRPr="00776264">
        <w:t>9.1.2.1</w:t>
      </w:r>
      <w:r w:rsidR="002216EA" w:rsidRPr="00776264">
        <w:tab/>
      </w:r>
      <w:r w:rsidR="00B51CF3" w:rsidRPr="00776264">
        <w:t xml:space="preserve">Association Configuration of </w:t>
      </w:r>
      <w:r w:rsidR="00E666DA" w:rsidRPr="00776264">
        <w:t>Entity A and Entity B</w:t>
      </w:r>
      <w:bookmarkEnd w:id="1039"/>
      <w:bookmarkEnd w:id="1040"/>
      <w:bookmarkEnd w:id="1041"/>
      <w:bookmarkEnd w:id="1042"/>
    </w:p>
    <w:p w14:paraId="69A3BBB4" w14:textId="77777777" w:rsidR="0090594D" w:rsidRDefault="0090594D" w:rsidP="0090594D">
      <w:pPr>
        <w:pStyle w:val="50"/>
      </w:pPr>
      <w:bookmarkStart w:id="1043" w:name="_Toc105003264"/>
      <w:bookmarkStart w:id="1044" w:name="_Toc106723131"/>
      <w:bookmarkStart w:id="1045" w:name="_Toc140738921"/>
      <w:bookmarkStart w:id="1046" w:name="_Toc507668890"/>
      <w:r>
        <w:rPr>
          <w:rFonts w:eastAsia="宋体"/>
        </w:rPr>
        <w:t xml:space="preserve">9.1.2.1.1 </w:t>
      </w:r>
      <w:r>
        <w:rPr>
          <w:rFonts w:eastAsia="宋体"/>
        </w:rPr>
        <w:tab/>
        <w:t>Association Configuration of Entity A</w:t>
      </w:r>
      <w:bookmarkEnd w:id="1043"/>
      <w:bookmarkEnd w:id="1044"/>
      <w:bookmarkEnd w:id="1045"/>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1047" w:name="_Toc105003265"/>
      <w:bookmarkStart w:id="1048" w:name="_Toc106723132"/>
      <w:bookmarkStart w:id="1049" w:name="_Toc140738922"/>
      <w:r>
        <w:rPr>
          <w:rFonts w:eastAsia="宋体"/>
        </w:rPr>
        <w:t>9.1.2.1.2</w:t>
      </w:r>
      <w:r>
        <w:rPr>
          <w:rFonts w:eastAsia="宋体"/>
        </w:rPr>
        <w:tab/>
        <w:t>Association Configuration of Entity B</w:t>
      </w:r>
      <w:bookmarkEnd w:id="1047"/>
      <w:bookmarkEnd w:id="1048"/>
      <w:bookmarkEnd w:id="1049"/>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1050" w:name="_Toc105003266"/>
      <w:bookmarkStart w:id="1051" w:name="_Toc106723133"/>
      <w:bookmarkStart w:id="1052" w:name="_Toc140738923"/>
      <w:r w:rsidRPr="00776264">
        <w:t>9.1.2.</w:t>
      </w:r>
      <w:r w:rsidR="005C5043" w:rsidRPr="00776264">
        <w:t>2</w:t>
      </w:r>
      <w:r w:rsidR="002216EA" w:rsidRPr="00776264">
        <w:tab/>
      </w:r>
      <w:r w:rsidRPr="00776264">
        <w:t>Association Configuration of M2M Authentication Functions</w:t>
      </w:r>
      <w:bookmarkEnd w:id="1046"/>
      <w:bookmarkEnd w:id="1050"/>
      <w:bookmarkEnd w:id="1051"/>
      <w:bookmarkEnd w:id="1052"/>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1053" w:name="_Toc507668891"/>
      <w:bookmarkStart w:id="1054" w:name="_Toc105003267"/>
      <w:bookmarkStart w:id="1055" w:name="_Toc106723134"/>
      <w:bookmarkStart w:id="1056" w:name="_Toc140738924"/>
      <w:r w:rsidRPr="00776264">
        <w:lastRenderedPageBreak/>
        <w:t>9.2</w:t>
      </w:r>
      <w:r w:rsidRPr="00776264">
        <w:tab/>
      </w:r>
      <w:r w:rsidR="005C5043" w:rsidRPr="00776264">
        <w:t xml:space="preserve">Remote Security Provisioning </w:t>
      </w:r>
      <w:r w:rsidRPr="00776264">
        <w:t>Framework Procedures and Parameters</w:t>
      </w:r>
      <w:bookmarkEnd w:id="1053"/>
      <w:bookmarkEnd w:id="1054"/>
      <w:bookmarkEnd w:id="1055"/>
      <w:bookmarkEnd w:id="1056"/>
    </w:p>
    <w:p w14:paraId="75C0B26A" w14:textId="77777777" w:rsidR="002216EA" w:rsidRPr="00776264" w:rsidRDefault="00427DF9" w:rsidP="000C5BA8">
      <w:pPr>
        <w:pStyle w:val="30"/>
      </w:pPr>
      <w:bookmarkStart w:id="1057" w:name="_Toc507668892"/>
      <w:bookmarkStart w:id="1058" w:name="_Toc105003268"/>
      <w:bookmarkStart w:id="1059" w:name="_Toc106723135"/>
      <w:bookmarkStart w:id="1060" w:name="_Toc140738925"/>
      <w:r w:rsidRPr="00776264">
        <w:t>9.2.1</w:t>
      </w:r>
      <w:r w:rsidR="002216EA" w:rsidRPr="00776264">
        <w:tab/>
        <w:t>Bootstrap Credential Configuration Procedures and Parameters</w:t>
      </w:r>
      <w:bookmarkEnd w:id="1057"/>
      <w:bookmarkEnd w:id="1058"/>
      <w:bookmarkEnd w:id="1059"/>
      <w:bookmarkEnd w:id="1060"/>
    </w:p>
    <w:p w14:paraId="7C8986A3" w14:textId="77777777" w:rsidR="00044AF7" w:rsidRPr="00776264" w:rsidRDefault="00044AF7" w:rsidP="00D63DFE">
      <w:pPr>
        <w:pStyle w:val="40"/>
      </w:pPr>
      <w:bookmarkStart w:id="1061" w:name="_Toc507668893"/>
      <w:bookmarkStart w:id="1062" w:name="_Toc105003269"/>
      <w:bookmarkStart w:id="1063" w:name="_Toc106723136"/>
      <w:bookmarkStart w:id="1064" w:name="_Toc140738926"/>
      <w:r w:rsidRPr="00776264">
        <w:t>9.2.1.0</w:t>
      </w:r>
      <w:r w:rsidRPr="00776264">
        <w:tab/>
        <w:t>Introduction</w:t>
      </w:r>
      <w:bookmarkEnd w:id="1061"/>
      <w:bookmarkEnd w:id="1062"/>
      <w:bookmarkEnd w:id="1063"/>
      <w:bookmarkEnd w:id="1064"/>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1065" w:name="_Toc507668894"/>
      <w:bookmarkStart w:id="1066" w:name="_Toc105003270"/>
      <w:bookmarkStart w:id="1067" w:name="_Toc106723137"/>
      <w:bookmarkStart w:id="1068" w:name="_Toc140738927"/>
      <w:r w:rsidRPr="00776264">
        <w:t>9.2.1.1</w:t>
      </w:r>
      <w:r w:rsidRPr="00776264">
        <w:tab/>
        <w:t>Bootstrap Credential Configuration of Enrolee</w:t>
      </w:r>
      <w:bookmarkEnd w:id="1065"/>
      <w:bookmarkEnd w:id="1066"/>
      <w:bookmarkEnd w:id="1067"/>
      <w:bookmarkEnd w:id="1068"/>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1069" w:name="_Toc507668895"/>
      <w:bookmarkStart w:id="1070" w:name="_Toc105003271"/>
      <w:bookmarkStart w:id="1071" w:name="_Toc106723138"/>
      <w:bookmarkStart w:id="1072" w:name="_Toc140738928"/>
      <w:r w:rsidRPr="00776264">
        <w:lastRenderedPageBreak/>
        <w:t>9.2.1.2</w:t>
      </w:r>
      <w:r w:rsidR="002216EA" w:rsidRPr="00776264">
        <w:tab/>
        <w:t>Bootstrap Credential Configuration of M2M Enrolment Functions</w:t>
      </w:r>
      <w:bookmarkEnd w:id="1069"/>
      <w:bookmarkEnd w:id="1070"/>
      <w:bookmarkEnd w:id="1071"/>
      <w:bookmarkEnd w:id="1072"/>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1073" w:name="_Toc507668896"/>
      <w:bookmarkStart w:id="1074" w:name="_Toc105003272"/>
      <w:bookmarkStart w:id="1075" w:name="_Toc106723139"/>
      <w:bookmarkStart w:id="1076" w:name="_Toc140738929"/>
      <w:r w:rsidRPr="00776264">
        <w:t>9.2.2</w:t>
      </w:r>
      <w:r w:rsidR="0081214D" w:rsidRPr="00776264">
        <w:tab/>
        <w:t>Bootstrap Instruction Configuration Procedures and Parameters</w:t>
      </w:r>
      <w:bookmarkEnd w:id="1073"/>
      <w:bookmarkEnd w:id="1074"/>
      <w:bookmarkEnd w:id="1075"/>
      <w:bookmarkEnd w:id="1076"/>
    </w:p>
    <w:p w14:paraId="0F3D028D" w14:textId="77777777" w:rsidR="00044AF7" w:rsidRPr="00776264" w:rsidRDefault="00044AF7" w:rsidP="00D63DFE">
      <w:pPr>
        <w:pStyle w:val="40"/>
      </w:pPr>
      <w:bookmarkStart w:id="1077" w:name="_Toc507668897"/>
      <w:bookmarkStart w:id="1078" w:name="_Toc105003273"/>
      <w:bookmarkStart w:id="1079" w:name="_Toc106723140"/>
      <w:bookmarkStart w:id="1080" w:name="_Toc140738930"/>
      <w:r w:rsidRPr="00776264">
        <w:t>9.2.2.0</w:t>
      </w:r>
      <w:r w:rsidRPr="00776264">
        <w:tab/>
        <w:t>Introduction</w:t>
      </w:r>
      <w:bookmarkEnd w:id="1077"/>
      <w:bookmarkEnd w:id="1078"/>
      <w:bookmarkEnd w:id="1079"/>
      <w:bookmarkEnd w:id="1080"/>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1081" w:name="_Toc507668898"/>
      <w:bookmarkStart w:id="1082" w:name="_Toc105003274"/>
      <w:bookmarkStart w:id="1083" w:name="_Toc106723141"/>
      <w:bookmarkStart w:id="1084" w:name="_Toc140738931"/>
      <w:r w:rsidRPr="00776264">
        <w:t>9.2.2.1</w:t>
      </w:r>
      <w:r w:rsidR="0081214D" w:rsidRPr="00776264">
        <w:tab/>
        <w:t>Bootstrap Instruction Configuration of Enrolees</w:t>
      </w:r>
      <w:bookmarkEnd w:id="1081"/>
      <w:bookmarkEnd w:id="1082"/>
      <w:bookmarkEnd w:id="1083"/>
      <w:bookmarkEnd w:id="1084"/>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1085" w:name="_Toc507668899"/>
      <w:bookmarkStart w:id="1086" w:name="_Toc105003275"/>
      <w:bookmarkStart w:id="1087" w:name="_Toc106723142"/>
      <w:bookmarkStart w:id="1088" w:name="_Toc140738932"/>
      <w:r w:rsidRPr="00776264">
        <w:t>9.2.2.2</w:t>
      </w:r>
      <w:r w:rsidR="0081214D" w:rsidRPr="00776264">
        <w:tab/>
      </w:r>
      <w:r w:rsidR="00122005" w:rsidRPr="00776264">
        <w:t>Void</w:t>
      </w:r>
      <w:bookmarkEnd w:id="1085"/>
      <w:bookmarkEnd w:id="1086"/>
      <w:bookmarkEnd w:id="1087"/>
      <w:bookmarkEnd w:id="1088"/>
    </w:p>
    <w:p w14:paraId="206D2762" w14:textId="77777777" w:rsidR="0081214D" w:rsidRPr="00776264" w:rsidRDefault="007D511C" w:rsidP="000C5BA8">
      <w:pPr>
        <w:pStyle w:val="40"/>
      </w:pPr>
      <w:bookmarkStart w:id="1089" w:name="_Toc507668900"/>
      <w:bookmarkStart w:id="1090" w:name="_Toc105003276"/>
      <w:bookmarkStart w:id="1091" w:name="_Toc106723143"/>
      <w:bookmarkStart w:id="1092" w:name="_Toc140738933"/>
      <w:r w:rsidRPr="00776264">
        <w:t>9.2.2.3</w:t>
      </w:r>
      <w:r w:rsidR="0081214D" w:rsidRPr="00776264">
        <w:tab/>
        <w:t>Bootstrap Instruction Configuration of M2M Enrolment Functions</w:t>
      </w:r>
      <w:bookmarkEnd w:id="1089"/>
      <w:bookmarkEnd w:id="1090"/>
      <w:bookmarkEnd w:id="1091"/>
      <w:bookmarkEnd w:id="1092"/>
    </w:p>
    <w:p w14:paraId="19DA3484" w14:textId="77777777" w:rsidR="0090594D" w:rsidRDefault="0090594D" w:rsidP="0090594D">
      <w:bookmarkStart w:id="1093"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1094" w:name="_Toc105003277"/>
      <w:bookmarkStart w:id="1095" w:name="_Toc106723144"/>
      <w:bookmarkStart w:id="1096" w:name="_Toc140738934"/>
      <w:r w:rsidRPr="00776264">
        <w:lastRenderedPageBreak/>
        <w:t>9.2.2.4</w:t>
      </w:r>
      <w:r w:rsidR="0081214D" w:rsidRPr="00776264">
        <w:tab/>
        <w:t>Bootstrap Instruction Configuration of UNSP Authentication Server</w:t>
      </w:r>
      <w:bookmarkEnd w:id="1093"/>
      <w:bookmarkEnd w:id="1094"/>
      <w:bookmarkEnd w:id="1095"/>
      <w:bookmarkEnd w:id="1096"/>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1097" w:name="_Toc507668902"/>
      <w:bookmarkStart w:id="1098" w:name="_Toc105003278"/>
      <w:bookmarkStart w:id="1099" w:name="_Toc106723145"/>
      <w:bookmarkStart w:id="1100" w:name="_Toc140738935"/>
      <w:r w:rsidRPr="00776264">
        <w:t>9.2.3</w:t>
      </w:r>
      <w:r w:rsidR="00A57A6A" w:rsidRPr="00776264">
        <w:tab/>
      </w:r>
      <w:r w:rsidRPr="00776264">
        <w:t>End-to-End Credential Configuration Procedures and Parameters</w:t>
      </w:r>
      <w:bookmarkEnd w:id="1097"/>
      <w:bookmarkEnd w:id="1098"/>
      <w:bookmarkEnd w:id="1099"/>
      <w:bookmarkEnd w:id="1100"/>
    </w:p>
    <w:p w14:paraId="3BA96137" w14:textId="77777777" w:rsidR="00044AF7" w:rsidRPr="00776264" w:rsidRDefault="00044AF7" w:rsidP="00D63DFE">
      <w:pPr>
        <w:pStyle w:val="40"/>
      </w:pPr>
      <w:bookmarkStart w:id="1101" w:name="_Toc507668903"/>
      <w:bookmarkStart w:id="1102" w:name="_Toc105003279"/>
      <w:bookmarkStart w:id="1103" w:name="_Toc106723146"/>
      <w:bookmarkStart w:id="1104" w:name="_Toc140738936"/>
      <w:r w:rsidRPr="00776264">
        <w:t>9.2.3.0</w:t>
      </w:r>
      <w:r w:rsidRPr="00776264">
        <w:tab/>
        <w:t>Introduction</w:t>
      </w:r>
      <w:bookmarkEnd w:id="1101"/>
      <w:bookmarkEnd w:id="1102"/>
      <w:bookmarkEnd w:id="1103"/>
      <w:bookmarkEnd w:id="1104"/>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1105" w:name="_Toc507668904"/>
      <w:bookmarkStart w:id="1106" w:name="_Toc105003280"/>
      <w:bookmarkStart w:id="1107" w:name="_Toc106723147"/>
      <w:bookmarkStart w:id="1108" w:name="_Toc140738937"/>
      <w:r w:rsidRPr="00776264">
        <w:t>9.2.3.1</w:t>
      </w:r>
      <w:r w:rsidRPr="00776264">
        <w:tab/>
        <w:t>End-to-End Credential Configuration of Source ESF End-Points and Target ESF End-Points</w:t>
      </w:r>
      <w:bookmarkEnd w:id="1105"/>
      <w:bookmarkEnd w:id="1106"/>
      <w:bookmarkEnd w:id="1107"/>
      <w:bookmarkEnd w:id="1108"/>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1109" w:name="_Toc507668905"/>
      <w:bookmarkStart w:id="1110" w:name="_Toc105003281"/>
      <w:bookmarkStart w:id="1111" w:name="_Toc106723148"/>
      <w:bookmarkStart w:id="1112" w:name="_Toc140738938"/>
      <w:r w:rsidRPr="00776264">
        <w:t>9.2.3.2</w:t>
      </w:r>
      <w:r w:rsidRPr="00776264">
        <w:tab/>
        <w:t>End-to-End Credential Configuration at the M2M Trust Enabl</w:t>
      </w:r>
      <w:r w:rsidR="00F23259" w:rsidRPr="00776264">
        <w:t>ing</w:t>
      </w:r>
      <w:r w:rsidRPr="00776264">
        <w:t xml:space="preserve"> Functions</w:t>
      </w:r>
      <w:bookmarkEnd w:id="1109"/>
      <w:bookmarkEnd w:id="1110"/>
      <w:bookmarkEnd w:id="1111"/>
      <w:bookmarkEnd w:id="1112"/>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1113" w:name="_Toc507668906"/>
      <w:bookmarkStart w:id="1114" w:name="_Toc105003282"/>
      <w:bookmarkStart w:id="1115" w:name="_Toc106723149"/>
      <w:bookmarkStart w:id="1116" w:name="_Toc140738939"/>
      <w:r w:rsidRPr="00776264">
        <w:rPr>
          <w:szCs w:val="32"/>
        </w:rPr>
        <w:t>9.2.3.3</w:t>
      </w:r>
      <w:r w:rsidRPr="00776264">
        <w:rPr>
          <w:szCs w:val="32"/>
        </w:rPr>
        <w:tab/>
      </w:r>
      <w:r w:rsidRPr="00776264">
        <w:t>Configuration parameters for enabling End-to-End Security at Source ESF End-Points and Target ESF End-Points</w:t>
      </w:r>
      <w:bookmarkEnd w:id="1113"/>
      <w:bookmarkEnd w:id="1114"/>
      <w:bookmarkEnd w:id="1115"/>
      <w:bookmarkEnd w:id="1116"/>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1117" w:name="_Toc507668907"/>
      <w:bookmarkStart w:id="1118" w:name="_Toc105003283"/>
      <w:bookmarkStart w:id="1119" w:name="_Toc106723150"/>
      <w:bookmarkStart w:id="1120" w:name="_Toc140738940"/>
      <w:r w:rsidRPr="00776264">
        <w:t>10</w:t>
      </w:r>
      <w:r w:rsidRPr="00776264">
        <w:tab/>
        <w:t>Protocol and Algorithm Details</w:t>
      </w:r>
      <w:bookmarkEnd w:id="1117"/>
      <w:bookmarkEnd w:id="1118"/>
      <w:bookmarkEnd w:id="1119"/>
      <w:bookmarkEnd w:id="1120"/>
    </w:p>
    <w:p w14:paraId="18B1DE09" w14:textId="77777777" w:rsidR="00011531" w:rsidRPr="00776264" w:rsidRDefault="00011531" w:rsidP="00011531">
      <w:pPr>
        <w:pStyle w:val="2"/>
      </w:pPr>
      <w:bookmarkStart w:id="1121" w:name="_Toc507668908"/>
      <w:bookmarkStart w:id="1122" w:name="_Toc105003284"/>
      <w:bookmarkStart w:id="1123" w:name="_Toc106723151"/>
      <w:bookmarkStart w:id="1124" w:name="_Toc140738941"/>
      <w:r w:rsidRPr="00776264">
        <w:t>10.1</w:t>
      </w:r>
      <w:r w:rsidRPr="00776264">
        <w:tab/>
        <w:t>Certificate-Based Security Framework Details</w:t>
      </w:r>
      <w:bookmarkEnd w:id="1121"/>
      <w:bookmarkEnd w:id="1122"/>
      <w:bookmarkEnd w:id="1123"/>
      <w:bookmarkEnd w:id="1124"/>
    </w:p>
    <w:p w14:paraId="7A9FD030" w14:textId="77777777" w:rsidR="00011531" w:rsidRPr="00776264" w:rsidRDefault="00011531" w:rsidP="00011531">
      <w:pPr>
        <w:pStyle w:val="30"/>
      </w:pPr>
      <w:bookmarkStart w:id="1125" w:name="_Toc507668909"/>
      <w:bookmarkStart w:id="1126" w:name="_Toc105003285"/>
      <w:bookmarkStart w:id="1127" w:name="_Toc106723152"/>
      <w:bookmarkStart w:id="1128" w:name="_Toc140738942"/>
      <w:r w:rsidRPr="00776264">
        <w:t>10.1.1</w:t>
      </w:r>
      <w:r w:rsidRPr="00776264">
        <w:tab/>
        <w:t>Certificate Profiles</w:t>
      </w:r>
      <w:bookmarkEnd w:id="1125"/>
      <w:bookmarkEnd w:id="1126"/>
      <w:bookmarkEnd w:id="1127"/>
      <w:bookmarkEnd w:id="1128"/>
    </w:p>
    <w:p w14:paraId="6002C83B" w14:textId="77777777" w:rsidR="00044AF7" w:rsidRPr="00776264" w:rsidRDefault="00044AF7" w:rsidP="00D63DFE">
      <w:pPr>
        <w:pStyle w:val="40"/>
      </w:pPr>
      <w:bookmarkStart w:id="1129" w:name="_Toc507668910"/>
      <w:bookmarkStart w:id="1130" w:name="_Toc105003286"/>
      <w:bookmarkStart w:id="1131" w:name="_Toc106723153"/>
      <w:bookmarkStart w:id="1132" w:name="_Toc140738943"/>
      <w:r w:rsidRPr="00776264">
        <w:t>10.1.1.0</w:t>
      </w:r>
      <w:r w:rsidRPr="00776264">
        <w:tab/>
        <w:t>General</w:t>
      </w:r>
      <w:bookmarkEnd w:id="1129"/>
      <w:bookmarkEnd w:id="1130"/>
      <w:bookmarkEnd w:id="1131"/>
      <w:bookmarkEnd w:id="1132"/>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1133" w:name="_Toc507668911"/>
      <w:bookmarkStart w:id="1134" w:name="_Toc105003287"/>
      <w:bookmarkStart w:id="1135" w:name="_Toc106723154"/>
      <w:bookmarkStart w:id="1136" w:name="_Toc140738944"/>
      <w:r w:rsidRPr="00776264">
        <w:t>10.1.1.1</w:t>
      </w:r>
      <w:r w:rsidRPr="00776264">
        <w:tab/>
        <w:t>Common Certificate Details</w:t>
      </w:r>
      <w:bookmarkEnd w:id="1133"/>
      <w:bookmarkEnd w:id="1134"/>
      <w:bookmarkEnd w:id="1135"/>
      <w:bookmarkEnd w:id="1136"/>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1137" w:name="_Toc507668912"/>
      <w:bookmarkStart w:id="1138" w:name="_Toc105003288"/>
      <w:bookmarkStart w:id="1139" w:name="_Toc106723155"/>
      <w:bookmarkStart w:id="1140" w:name="_Toc140738945"/>
      <w:r w:rsidRPr="00776264">
        <w:t>10.1.1.2</w:t>
      </w:r>
      <w:r w:rsidRPr="00776264">
        <w:tab/>
        <w:t>Raw Public Key Certificate Profile</w:t>
      </w:r>
      <w:bookmarkEnd w:id="1137"/>
      <w:bookmarkEnd w:id="1138"/>
      <w:bookmarkEnd w:id="1139"/>
      <w:bookmarkEnd w:id="1140"/>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1141" w:name="_Toc507668913"/>
      <w:bookmarkStart w:id="1142" w:name="_Toc105003289"/>
      <w:bookmarkStart w:id="1143" w:name="_Toc106723156"/>
      <w:bookmarkStart w:id="1144" w:name="_Toc140738946"/>
      <w:r w:rsidRPr="00776264">
        <w:t>10.1.1.3</w:t>
      </w:r>
      <w:r w:rsidRPr="00776264">
        <w:tab/>
        <w:t>Details Common to Certificates with Certificate Chains</w:t>
      </w:r>
      <w:bookmarkEnd w:id="1141"/>
      <w:bookmarkEnd w:id="1142"/>
      <w:bookmarkEnd w:id="1143"/>
      <w:bookmarkEnd w:id="1144"/>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1145" w:name="_Toc507668914"/>
      <w:bookmarkStart w:id="1146" w:name="_Toc105003290"/>
      <w:bookmarkStart w:id="1147" w:name="_Toc106723157"/>
      <w:bookmarkStart w:id="1148" w:name="_Toc140738947"/>
      <w:r w:rsidRPr="00776264">
        <w:t>10.1.1.4</w:t>
      </w:r>
      <w:r w:rsidRPr="00776264">
        <w:tab/>
        <w:t>Profile for Device Certificates and their Certificate Chains</w:t>
      </w:r>
      <w:bookmarkEnd w:id="1145"/>
      <w:bookmarkEnd w:id="1146"/>
      <w:bookmarkEnd w:id="1147"/>
      <w:bookmarkEnd w:id="1148"/>
    </w:p>
    <w:p w14:paraId="6291D01D" w14:textId="77777777" w:rsidR="00011531" w:rsidRPr="00776264" w:rsidRDefault="00011531" w:rsidP="00011531">
      <w:pPr>
        <w:pStyle w:val="50"/>
      </w:pPr>
      <w:bookmarkStart w:id="1149" w:name="_Toc507668915"/>
      <w:bookmarkStart w:id="1150" w:name="_Toc105003291"/>
      <w:bookmarkStart w:id="1151" w:name="_Toc106723158"/>
      <w:bookmarkStart w:id="1152" w:name="_Toc140738948"/>
      <w:r w:rsidRPr="00776264">
        <w:t>10.1.1.4.1</w:t>
      </w:r>
      <w:r w:rsidRPr="00776264">
        <w:tab/>
        <w:t>Profile for Device Certificates</w:t>
      </w:r>
      <w:bookmarkEnd w:id="1149"/>
      <w:bookmarkEnd w:id="1150"/>
      <w:bookmarkEnd w:id="1151"/>
      <w:bookmarkEnd w:id="1152"/>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1153" w:name="_Toc105003292"/>
      <w:bookmarkStart w:id="1154" w:name="_Toc106723159"/>
      <w:bookmarkStart w:id="1155" w:name="_Toc140738949"/>
      <w:bookmarkStart w:id="1156" w:name="_Toc507668916"/>
      <w:r w:rsidRPr="00776264">
        <w:t>10.1.1.4.2</w:t>
      </w:r>
      <w:r w:rsidRPr="00776264">
        <w:tab/>
        <w:t>Profile for Certificate Authority Certificates for Device Certificates</w:t>
      </w:r>
      <w:bookmarkEnd w:id="1153"/>
      <w:bookmarkEnd w:id="1154"/>
      <w:bookmarkEnd w:id="1155"/>
      <w:r w:rsidRPr="00776264">
        <w:t xml:space="preserve"> </w:t>
      </w:r>
      <w:bookmarkEnd w:id="1156"/>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1157" w:name="_Toc507668917"/>
      <w:bookmarkStart w:id="1158" w:name="_Toc105003293"/>
      <w:bookmarkStart w:id="1159" w:name="_Toc106723160"/>
      <w:bookmarkStart w:id="1160" w:name="_Toc140738950"/>
      <w:r w:rsidRPr="00776264">
        <w:t>10.1.1.5</w:t>
      </w:r>
      <w:r w:rsidRPr="00776264">
        <w:tab/>
        <w:t>Profile for AE-ID Certificates and their Certificate Chains</w:t>
      </w:r>
      <w:bookmarkEnd w:id="1157"/>
      <w:bookmarkEnd w:id="1158"/>
      <w:bookmarkEnd w:id="1159"/>
      <w:bookmarkEnd w:id="1160"/>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1161" w:name="_Toc507668918"/>
      <w:bookmarkStart w:id="1162" w:name="_Toc105003294"/>
      <w:bookmarkStart w:id="1163" w:name="_Toc106723161"/>
      <w:bookmarkStart w:id="1164" w:name="_Toc140738951"/>
      <w:r w:rsidRPr="00776264">
        <w:t>10.1.1.6</w:t>
      </w:r>
      <w:r w:rsidRPr="00776264">
        <w:tab/>
        <w:t>Profile for FQDN Certificates and their Certificate Chains</w:t>
      </w:r>
      <w:bookmarkEnd w:id="1161"/>
      <w:bookmarkEnd w:id="1162"/>
      <w:bookmarkEnd w:id="1163"/>
      <w:bookmarkEnd w:id="1164"/>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1165" w:name="_Toc507668919"/>
      <w:bookmarkStart w:id="1166" w:name="_Toc105003295"/>
      <w:bookmarkStart w:id="1167" w:name="_Toc106723162"/>
      <w:bookmarkStart w:id="1168" w:name="_Toc140738952"/>
      <w:r w:rsidRPr="00776264">
        <w:t>10.1.1.7</w:t>
      </w:r>
      <w:r w:rsidRPr="00776264">
        <w:tab/>
        <w:t>Profile for CSE-ID Certificates and their Certificate Chains</w:t>
      </w:r>
      <w:bookmarkEnd w:id="1165"/>
      <w:bookmarkEnd w:id="1166"/>
      <w:bookmarkEnd w:id="1167"/>
      <w:bookmarkEnd w:id="1168"/>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1169" w:name="_Toc507668920"/>
      <w:bookmarkStart w:id="1170" w:name="_Toc105003296"/>
      <w:bookmarkStart w:id="1171" w:name="_Toc106723163"/>
      <w:bookmarkStart w:id="1172" w:name="_Toc140738953"/>
      <w:r w:rsidRPr="00776264">
        <w:t>10.1.1.8</w:t>
      </w:r>
      <w:r w:rsidRPr="00776264">
        <w:tab/>
        <w:t>Profile for Node-ID Certificates and their Certificate Chains</w:t>
      </w:r>
      <w:bookmarkEnd w:id="1169"/>
      <w:bookmarkEnd w:id="1170"/>
      <w:bookmarkEnd w:id="1171"/>
      <w:bookmarkEnd w:id="1172"/>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1173" w:name="_Toc507668921"/>
      <w:bookmarkStart w:id="1174" w:name="_Toc105003297"/>
      <w:bookmarkStart w:id="1175" w:name="_Toc106723164"/>
      <w:bookmarkStart w:id="1176" w:name="_Toc140738954"/>
      <w:r w:rsidRPr="00776264">
        <w:t>10.1.2</w:t>
      </w:r>
      <w:r w:rsidRPr="00776264">
        <w:tab/>
        <w:t>Public Key Identifiers</w:t>
      </w:r>
      <w:bookmarkEnd w:id="1173"/>
      <w:bookmarkEnd w:id="1174"/>
      <w:bookmarkEnd w:id="1175"/>
      <w:bookmarkEnd w:id="1176"/>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1177" w:name="_Toc507668922"/>
      <w:bookmarkStart w:id="1178" w:name="_Toc105003298"/>
      <w:bookmarkStart w:id="1179" w:name="_Toc106723165"/>
      <w:bookmarkStart w:id="1180" w:name="_Toc140738955"/>
      <w:r w:rsidRPr="00776264">
        <w:t>10.1.3</w:t>
      </w:r>
      <w:r w:rsidRPr="00776264">
        <w:tab/>
        <w:t>Support Requirements for each Public Key Certificate Flavour</w:t>
      </w:r>
      <w:bookmarkEnd w:id="1177"/>
      <w:bookmarkEnd w:id="1178"/>
      <w:bookmarkEnd w:id="1179"/>
      <w:bookmarkEnd w:id="1180"/>
    </w:p>
    <w:p w14:paraId="5273089B" w14:textId="77777777" w:rsidR="0090594D" w:rsidRDefault="0090594D" w:rsidP="0090594D">
      <w:bookmarkStart w:id="1181"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1182" w:name="_Toc105003299"/>
      <w:bookmarkStart w:id="1183" w:name="_Toc106723166"/>
      <w:bookmarkStart w:id="1184" w:name="_Toc140738956"/>
      <w:r w:rsidRPr="00776264">
        <w:t>10.1.4</w:t>
      </w:r>
      <w:r w:rsidR="005D00C6" w:rsidRPr="00776264">
        <w:tab/>
      </w:r>
      <w:r w:rsidRPr="00776264">
        <w:t>Certificate Signing Request Profile</w:t>
      </w:r>
      <w:bookmarkEnd w:id="1181"/>
      <w:bookmarkEnd w:id="1182"/>
      <w:bookmarkEnd w:id="1183"/>
      <w:bookmarkEnd w:id="1184"/>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1185" w:name="_Toc507668924"/>
      <w:bookmarkStart w:id="1186" w:name="_Toc105003300"/>
      <w:bookmarkStart w:id="1187" w:name="_Toc106723167"/>
      <w:bookmarkStart w:id="1188" w:name="_Toc140738957"/>
      <w:r w:rsidRPr="00776264">
        <w:t>10.</w:t>
      </w:r>
      <w:r w:rsidR="00011531" w:rsidRPr="00776264">
        <w:t>2</w:t>
      </w:r>
      <w:r w:rsidRPr="00776264">
        <w:tab/>
        <w:t>TLS and DTLS Details</w:t>
      </w:r>
      <w:bookmarkEnd w:id="1185"/>
      <w:bookmarkEnd w:id="1186"/>
      <w:bookmarkEnd w:id="1187"/>
      <w:bookmarkEnd w:id="1188"/>
    </w:p>
    <w:p w14:paraId="3AFCC914" w14:textId="77777777" w:rsidR="000026EA" w:rsidRPr="00776264" w:rsidRDefault="00011531" w:rsidP="000026EA">
      <w:pPr>
        <w:pStyle w:val="30"/>
      </w:pPr>
      <w:bookmarkStart w:id="1189" w:name="_Toc507668925"/>
      <w:bookmarkStart w:id="1190" w:name="_Toc105003301"/>
      <w:bookmarkStart w:id="1191" w:name="_Toc106723168"/>
      <w:bookmarkStart w:id="1192" w:name="_Toc140738958"/>
      <w:r w:rsidRPr="00776264">
        <w:t>10.2</w:t>
      </w:r>
      <w:r w:rsidR="000026EA" w:rsidRPr="00776264">
        <w:t>.1</w:t>
      </w:r>
      <w:r w:rsidR="000026EA" w:rsidRPr="00776264">
        <w:tab/>
        <w:t>TLS and DTLS Versions</w:t>
      </w:r>
      <w:bookmarkEnd w:id="1189"/>
      <w:bookmarkEnd w:id="1190"/>
      <w:bookmarkEnd w:id="1191"/>
      <w:bookmarkEnd w:id="1192"/>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1193" w:name="_Toc507668926"/>
      <w:bookmarkStart w:id="1194" w:name="_Toc105003302"/>
      <w:bookmarkStart w:id="1195" w:name="_Toc106723169"/>
      <w:bookmarkStart w:id="1196" w:name="_Toc140738959"/>
      <w:r w:rsidRPr="00776264">
        <w:t>10.2</w:t>
      </w:r>
      <w:r w:rsidR="000026EA" w:rsidRPr="00776264">
        <w:t>.2</w:t>
      </w:r>
      <w:r w:rsidR="000026EA" w:rsidRPr="00776264">
        <w:tab/>
        <w:t>TLS and DTLS Ciphersuites for TLS-PSK-Based Security Frameworks</w:t>
      </w:r>
      <w:bookmarkEnd w:id="1193"/>
      <w:bookmarkEnd w:id="1194"/>
      <w:bookmarkEnd w:id="1195"/>
      <w:bookmarkEnd w:id="1196"/>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1197" w:name="_Toc507668927"/>
      <w:bookmarkStart w:id="1198" w:name="_Toc105003303"/>
      <w:bookmarkStart w:id="1199" w:name="_Toc106723170"/>
      <w:bookmarkStart w:id="1200" w:name="_Toc140738960"/>
      <w:r w:rsidRPr="00776264">
        <w:t>10.2</w:t>
      </w:r>
      <w:r w:rsidR="000026EA" w:rsidRPr="00776264">
        <w:t>.3</w:t>
      </w:r>
      <w:r w:rsidR="000026EA" w:rsidRPr="00776264">
        <w:tab/>
        <w:t>TLS and DTLS Ciphersuites for Certificate-Based Security Frameworks</w:t>
      </w:r>
      <w:bookmarkEnd w:id="1197"/>
      <w:bookmarkEnd w:id="1198"/>
      <w:bookmarkEnd w:id="1199"/>
      <w:bookmarkEnd w:id="1200"/>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1201" w:name="_Toc507668928"/>
      <w:bookmarkStart w:id="1202" w:name="_Toc105003304"/>
      <w:bookmarkStart w:id="1203" w:name="_Toc106723171"/>
      <w:bookmarkStart w:id="1204" w:name="_Toc140738961"/>
      <w:r w:rsidRPr="00776264">
        <w:t>10.</w:t>
      </w:r>
      <w:r w:rsidR="00011531" w:rsidRPr="00776264">
        <w:t>3</w:t>
      </w:r>
      <w:r w:rsidR="006A0C95" w:rsidRPr="00776264">
        <w:tab/>
      </w:r>
      <w:r w:rsidR="00362FEB" w:rsidRPr="00776264">
        <w:t>Key Export and Key Derivation</w:t>
      </w:r>
      <w:r w:rsidRPr="00776264">
        <w:t xml:space="preserve"> Details</w:t>
      </w:r>
      <w:bookmarkEnd w:id="1201"/>
      <w:bookmarkEnd w:id="1202"/>
      <w:bookmarkEnd w:id="1203"/>
      <w:bookmarkEnd w:id="1204"/>
    </w:p>
    <w:p w14:paraId="2D0A6DE3" w14:textId="77777777" w:rsidR="00666B4E" w:rsidRPr="00776264" w:rsidRDefault="00666B4E" w:rsidP="00A24191">
      <w:pPr>
        <w:pStyle w:val="30"/>
      </w:pPr>
      <w:bookmarkStart w:id="1205" w:name="_Toc507668929"/>
      <w:bookmarkStart w:id="1206" w:name="_Toc105003305"/>
      <w:bookmarkStart w:id="1207" w:name="_Toc106723172"/>
      <w:bookmarkStart w:id="1208" w:name="_Toc140738962"/>
      <w:r w:rsidRPr="00776264">
        <w:t>10.</w:t>
      </w:r>
      <w:r w:rsidR="00011531" w:rsidRPr="00776264">
        <w:t>3</w:t>
      </w:r>
      <w:r w:rsidRPr="00776264">
        <w:t>.1</w:t>
      </w:r>
      <w:r w:rsidRPr="00776264">
        <w:tab/>
        <w:t>TLS Key Export Details</w:t>
      </w:r>
      <w:bookmarkEnd w:id="1205"/>
      <w:bookmarkEnd w:id="1206"/>
      <w:bookmarkEnd w:id="1207"/>
      <w:bookmarkEnd w:id="1208"/>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1209" w:name="_Toc507668930"/>
      <w:bookmarkStart w:id="1210" w:name="_Toc105003306"/>
      <w:bookmarkStart w:id="1211" w:name="_Toc106723173"/>
      <w:bookmarkStart w:id="1212" w:name="_Toc140738963"/>
      <w:r w:rsidRPr="00776264">
        <w:t>10.</w:t>
      </w:r>
      <w:r w:rsidR="00011531" w:rsidRPr="00776264">
        <w:t>3</w:t>
      </w:r>
      <w:r w:rsidRPr="00776264">
        <w:t>.2</w:t>
      </w:r>
      <w:r w:rsidRPr="00776264">
        <w:tab/>
        <w:t>Derivation of Master Credential from Enrolment Key</w:t>
      </w:r>
      <w:bookmarkEnd w:id="1209"/>
      <w:bookmarkEnd w:id="1210"/>
      <w:bookmarkEnd w:id="1211"/>
      <w:bookmarkEnd w:id="1212"/>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1213" w:name="_Toc507668931"/>
      <w:bookmarkStart w:id="1214" w:name="_Toc105003307"/>
      <w:bookmarkStart w:id="1215" w:name="_Toc106723174"/>
      <w:bookmarkStart w:id="1216" w:name="_Toc140738964"/>
      <w:r w:rsidRPr="00776264">
        <w:lastRenderedPageBreak/>
        <w:t>10.3</w:t>
      </w:r>
      <w:r w:rsidR="00AC739C" w:rsidRPr="00776264">
        <w:t>.3</w:t>
      </w:r>
      <w:r w:rsidR="00AC739C" w:rsidRPr="00776264">
        <w:tab/>
        <w:t>Derivation of Provisioned Secure Connection Key from Enrolment Key</w:t>
      </w:r>
      <w:bookmarkEnd w:id="1213"/>
      <w:bookmarkEnd w:id="1214"/>
      <w:bookmarkEnd w:id="1215"/>
      <w:bookmarkEnd w:id="1216"/>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1217" w:name="_Toc507668932"/>
      <w:bookmarkStart w:id="1218" w:name="_Toc105003308"/>
      <w:bookmarkStart w:id="1219" w:name="_Toc106723175"/>
      <w:bookmarkStart w:id="1220" w:name="_Toc140738965"/>
      <w:r w:rsidRPr="00776264">
        <w:t>10.3</w:t>
      </w:r>
      <w:r w:rsidR="00AC739C" w:rsidRPr="00776264">
        <w:t>.4</w:t>
      </w:r>
      <w:r w:rsidR="00AC739C" w:rsidRPr="00776264">
        <w:tab/>
        <w:t xml:space="preserve">Generating </w:t>
      </w:r>
      <w:r w:rsidR="00271E19" w:rsidRPr="00776264">
        <w:t>KeID</w:t>
      </w:r>
      <w:bookmarkEnd w:id="1217"/>
      <w:bookmarkEnd w:id="1218"/>
      <w:bookmarkEnd w:id="1219"/>
      <w:bookmarkEnd w:id="1220"/>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1221" w:name="_Toc507668933"/>
      <w:bookmarkStart w:id="1222" w:name="_Toc105003309"/>
      <w:bookmarkStart w:id="1223" w:name="_Toc106723176"/>
      <w:bookmarkStart w:id="1224" w:name="_Toc140738966"/>
      <w:r w:rsidRPr="00776264">
        <w:t>10.3.5</w:t>
      </w:r>
      <w:r w:rsidRPr="00776264">
        <w:tab/>
        <w:t xml:space="preserve">Generating </w:t>
      </w:r>
      <w:r w:rsidR="009D07F0" w:rsidRPr="00776264">
        <w:t>Key Identifier for the MAF Security Framework</w:t>
      </w:r>
      <w:bookmarkEnd w:id="1221"/>
      <w:bookmarkEnd w:id="1222"/>
      <w:bookmarkEnd w:id="1223"/>
      <w:bookmarkEnd w:id="1224"/>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1225" w:name="_Toc507668934"/>
      <w:bookmarkStart w:id="1226" w:name="_Toc105003310"/>
      <w:bookmarkStart w:id="1227" w:name="_Toc106723177"/>
      <w:bookmarkStart w:id="1228" w:name="_Toc140738967"/>
      <w:r w:rsidRPr="00776264">
        <w:t>10.3.6</w:t>
      </w:r>
      <w:r w:rsidRPr="00776264">
        <w:tab/>
        <w:t>Derivation of End-to-End Master Key from Provisioned Secure Connection Key</w:t>
      </w:r>
      <w:bookmarkEnd w:id="1225"/>
      <w:bookmarkEnd w:id="1226"/>
      <w:bookmarkEnd w:id="1227"/>
      <w:bookmarkEnd w:id="1228"/>
    </w:p>
    <w:p w14:paraId="1DC617C7" w14:textId="77777777" w:rsidR="00044AF7" w:rsidRPr="00776264" w:rsidRDefault="00044AF7" w:rsidP="00D63DFE">
      <w:pPr>
        <w:pStyle w:val="40"/>
      </w:pPr>
      <w:bookmarkStart w:id="1229" w:name="_Toc507668935"/>
      <w:bookmarkStart w:id="1230" w:name="_Toc105003311"/>
      <w:bookmarkStart w:id="1231" w:name="_Toc106723178"/>
      <w:bookmarkStart w:id="1232" w:name="_Toc140738968"/>
      <w:r w:rsidRPr="00776264">
        <w:t>10.3.6.1</w:t>
      </w:r>
      <w:r w:rsidRPr="00776264">
        <w:tab/>
        <w:t>Introduction</w:t>
      </w:r>
      <w:bookmarkEnd w:id="1229"/>
      <w:bookmarkEnd w:id="1230"/>
      <w:bookmarkEnd w:id="1231"/>
      <w:bookmarkEnd w:id="1232"/>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1233" w:name="_Toc507668936"/>
      <w:bookmarkStart w:id="1234" w:name="_Toc105003312"/>
      <w:bookmarkStart w:id="1235" w:name="_Toc106723179"/>
      <w:bookmarkStart w:id="1236" w:name="_Toc140738969"/>
      <w:r w:rsidRPr="00776264">
        <w:t>10.3.6.</w:t>
      </w:r>
      <w:r w:rsidR="00044AF7" w:rsidRPr="00776264">
        <w:t>2</w:t>
      </w:r>
      <w:r w:rsidRPr="00776264">
        <w:tab/>
        <w:t>Key Extraction and Expansion of End-to-End Master Key</w:t>
      </w:r>
      <w:bookmarkEnd w:id="1233"/>
      <w:bookmarkEnd w:id="1234"/>
      <w:bookmarkEnd w:id="1235"/>
      <w:bookmarkEnd w:id="1236"/>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1237" w:name="_Toc507668937"/>
      <w:bookmarkStart w:id="1238" w:name="_Toc105003313"/>
      <w:bookmarkStart w:id="1239" w:name="_Toc106723180"/>
      <w:bookmarkStart w:id="1240" w:name="_Toc140738970"/>
      <w:r w:rsidRPr="00776264">
        <w:t>10.3.7</w:t>
      </w:r>
      <w:r w:rsidRPr="00776264">
        <w:tab/>
        <w:t>Derivation of Usage-Constrained Symmetric Keys from Enrolment Key</w:t>
      </w:r>
      <w:bookmarkEnd w:id="1237"/>
      <w:bookmarkEnd w:id="1238"/>
      <w:bookmarkEnd w:id="1239"/>
      <w:bookmarkEnd w:id="1240"/>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1241" w:name="_Toc507668938"/>
      <w:bookmarkStart w:id="1242" w:name="_Toc105003314"/>
      <w:bookmarkStart w:id="1243" w:name="_Toc106723181"/>
      <w:bookmarkStart w:id="1244" w:name="_Toc140738971"/>
      <w:r w:rsidRPr="00776264">
        <w:t>10.3.8</w:t>
      </w:r>
      <w:r w:rsidR="00F06449" w:rsidRPr="00776264">
        <w:tab/>
      </w:r>
      <w:r w:rsidRPr="00776264">
        <w:t>sessionESPrimKey Derivation Algorithms</w:t>
      </w:r>
      <w:bookmarkEnd w:id="1241"/>
      <w:bookmarkEnd w:id="1242"/>
      <w:bookmarkEnd w:id="1243"/>
      <w:bookmarkEnd w:id="1244"/>
    </w:p>
    <w:p w14:paraId="01551541" w14:textId="77777777" w:rsidR="00430AE2" w:rsidRPr="00776264" w:rsidRDefault="00430AE2" w:rsidP="00430AE2">
      <w:pPr>
        <w:pStyle w:val="40"/>
      </w:pPr>
      <w:bookmarkStart w:id="1245" w:name="_Toc507668939"/>
      <w:bookmarkStart w:id="1246" w:name="_Toc105003315"/>
      <w:bookmarkStart w:id="1247" w:name="_Toc106723182"/>
      <w:bookmarkStart w:id="1248" w:name="_Toc140738972"/>
      <w:r w:rsidRPr="00776264">
        <w:t>10.3.8.1</w:t>
      </w:r>
      <w:r w:rsidR="00F06449" w:rsidRPr="00776264">
        <w:tab/>
      </w:r>
      <w:r w:rsidRPr="00776264">
        <w:t>Introduction</w:t>
      </w:r>
      <w:bookmarkEnd w:id="1245"/>
      <w:bookmarkEnd w:id="1246"/>
      <w:bookmarkEnd w:id="1247"/>
      <w:bookmarkEnd w:id="1248"/>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1249" w:name="_Toc507668940"/>
      <w:bookmarkStart w:id="1250" w:name="_Toc105003316"/>
      <w:bookmarkStart w:id="1251" w:name="_Toc106723183"/>
      <w:bookmarkStart w:id="1252" w:name="_Toc140738973"/>
      <w:r w:rsidRPr="00776264">
        <w:t>10.3.8.2</w:t>
      </w:r>
      <w:r w:rsidR="00F06449" w:rsidRPr="00776264">
        <w:tab/>
      </w:r>
      <w:r w:rsidRPr="00776264">
        <w:t>HMAC-SHA256 sessionESPrimKey Derivation Algorithm</w:t>
      </w:r>
      <w:bookmarkEnd w:id="1249"/>
      <w:bookmarkEnd w:id="1250"/>
      <w:bookmarkEnd w:id="1251"/>
      <w:bookmarkEnd w:id="1252"/>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1253" w:name="_Toc507668941"/>
      <w:bookmarkStart w:id="1254" w:name="_Toc105003317"/>
      <w:bookmarkStart w:id="1255" w:name="_Toc106723184"/>
      <w:bookmarkStart w:id="1256" w:name="_Toc140738974"/>
      <w:r w:rsidRPr="00776264">
        <w:t>10.4</w:t>
      </w:r>
      <w:r w:rsidRPr="00776264">
        <w:tab/>
        <w:t>Credential-ID Details</w:t>
      </w:r>
      <w:bookmarkEnd w:id="1253"/>
      <w:bookmarkEnd w:id="1254"/>
      <w:bookmarkEnd w:id="1255"/>
      <w:bookmarkEnd w:id="1256"/>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1257" w:name="_Toc507668942"/>
      <w:bookmarkStart w:id="1258" w:name="_Toc105003318"/>
      <w:bookmarkStart w:id="1259" w:name="_Toc106723185"/>
      <w:bookmarkStart w:id="1260" w:name="_Toc140738975"/>
      <w:r w:rsidRPr="00776264">
        <w:t>10.5</w:t>
      </w:r>
      <w:r w:rsidRPr="00776264">
        <w:tab/>
      </w:r>
      <w:r w:rsidR="00271E19" w:rsidRPr="00776264">
        <w:t>KpsaID</w:t>
      </w:r>
      <w:bookmarkEnd w:id="1257"/>
      <w:bookmarkEnd w:id="1258"/>
      <w:bookmarkEnd w:id="1259"/>
      <w:bookmarkEnd w:id="1260"/>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1261" w:name="_Toc507668943"/>
      <w:bookmarkStart w:id="1262" w:name="_Toc105003319"/>
      <w:bookmarkStart w:id="1263" w:name="_Toc106723186"/>
      <w:bookmarkStart w:id="1264" w:name="_Toc140738976"/>
      <w:r w:rsidRPr="00776264">
        <w:t>10.6</w:t>
      </w:r>
      <w:r w:rsidRPr="00776264">
        <w:tab/>
      </w:r>
      <w:r w:rsidR="00271E19" w:rsidRPr="00776264">
        <w:t>KmID</w:t>
      </w:r>
      <w:r w:rsidRPr="00776264">
        <w:t xml:space="preserve"> Format</w:t>
      </w:r>
      <w:bookmarkEnd w:id="1261"/>
      <w:bookmarkEnd w:id="1262"/>
      <w:bookmarkEnd w:id="1263"/>
      <w:bookmarkEnd w:id="1264"/>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1265" w:name="_Toc507668944"/>
      <w:bookmarkStart w:id="1266" w:name="_Toc105003320"/>
      <w:bookmarkStart w:id="1267" w:name="_Toc106723187"/>
      <w:bookmarkStart w:id="1268" w:name="_Toc140738977"/>
      <w:r w:rsidRPr="00776264">
        <w:t>10.7</w:t>
      </w:r>
      <w:r w:rsidRPr="00776264">
        <w:tab/>
        <w:t>Enrolment Expiry</w:t>
      </w:r>
      <w:bookmarkEnd w:id="1265"/>
      <w:bookmarkEnd w:id="1266"/>
      <w:bookmarkEnd w:id="1267"/>
      <w:bookmarkEnd w:id="1268"/>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1269" w:name="_Toc507668945"/>
      <w:bookmarkStart w:id="1270" w:name="_Toc105003321"/>
      <w:bookmarkStart w:id="1271" w:name="_Toc106723188"/>
      <w:bookmarkStart w:id="1272" w:name="_Toc140738978"/>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1269"/>
      <w:bookmarkEnd w:id="1270"/>
      <w:bookmarkEnd w:id="1271"/>
      <w:bookmarkEnd w:id="1272"/>
    </w:p>
    <w:p w14:paraId="00CB01D6" w14:textId="77777777" w:rsidR="004A28B0" w:rsidRPr="00776264" w:rsidRDefault="004A28B0" w:rsidP="00226822">
      <w:pPr>
        <w:pStyle w:val="2"/>
        <w:rPr>
          <w:rFonts w:eastAsia="MS Mincho"/>
        </w:rPr>
      </w:pPr>
      <w:bookmarkStart w:id="1273" w:name="_Toc507668946"/>
      <w:bookmarkStart w:id="1274" w:name="_Toc105003322"/>
      <w:bookmarkStart w:id="1275" w:name="_Toc106723189"/>
      <w:bookmarkStart w:id="1276" w:name="_Toc140738979"/>
      <w:r w:rsidRPr="00776264">
        <w:rPr>
          <w:rFonts w:eastAsia="MS Mincho"/>
        </w:rPr>
        <w:t>11.1</w:t>
      </w:r>
      <w:r w:rsidRPr="00776264">
        <w:rPr>
          <w:rFonts w:eastAsia="MS Mincho"/>
        </w:rPr>
        <w:tab/>
      </w:r>
      <w:r w:rsidRPr="00776264">
        <w:rPr>
          <w:rFonts w:eastAsia="MS Mincho"/>
          <w:lang w:eastAsia="zh-CN"/>
        </w:rPr>
        <w:t>Introduction</w:t>
      </w:r>
      <w:bookmarkEnd w:id="1273"/>
      <w:bookmarkEnd w:id="1274"/>
      <w:bookmarkEnd w:id="1275"/>
      <w:bookmarkEnd w:id="1276"/>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1277" w:name="_Toc507668947"/>
      <w:bookmarkStart w:id="1278" w:name="_Toc105003323"/>
      <w:bookmarkStart w:id="1279" w:name="_Toc106723190"/>
      <w:bookmarkStart w:id="1280" w:name="_Toc140738980"/>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1277"/>
      <w:bookmarkEnd w:id="1278"/>
      <w:bookmarkEnd w:id="1279"/>
      <w:bookmarkEnd w:id="1280"/>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1281" w:name="_Toc507668948"/>
      <w:bookmarkStart w:id="1282" w:name="_Toc105003324"/>
      <w:bookmarkStart w:id="1283" w:name="_Toc106723191"/>
      <w:bookmarkStart w:id="1284" w:name="_Toc140738981"/>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1281"/>
      <w:bookmarkEnd w:id="1282"/>
      <w:bookmarkEnd w:id="1283"/>
      <w:bookmarkEnd w:id="1284"/>
    </w:p>
    <w:p w14:paraId="2F18F34A" w14:textId="77777777" w:rsidR="00044AF7" w:rsidRPr="00776264" w:rsidRDefault="00044AF7" w:rsidP="00D63DFE">
      <w:pPr>
        <w:pStyle w:val="30"/>
        <w:rPr>
          <w:rFonts w:eastAsia="MS Mincho"/>
          <w:lang w:eastAsia="zh-CN"/>
        </w:rPr>
      </w:pPr>
      <w:bookmarkStart w:id="1285" w:name="_Toc507668949"/>
      <w:bookmarkStart w:id="1286" w:name="_Toc105003325"/>
      <w:bookmarkStart w:id="1287" w:name="_Toc106723192"/>
      <w:bookmarkStart w:id="1288" w:name="_Toc140738982"/>
      <w:r w:rsidRPr="00776264">
        <w:rPr>
          <w:rFonts w:eastAsia="MS Mincho"/>
          <w:lang w:eastAsia="zh-CN"/>
        </w:rPr>
        <w:t>11.3.1</w:t>
      </w:r>
      <w:r w:rsidRPr="00776264">
        <w:rPr>
          <w:rFonts w:eastAsia="MS Mincho"/>
          <w:lang w:eastAsia="zh-CN"/>
        </w:rPr>
        <w:tab/>
        <w:t>Introduction</w:t>
      </w:r>
      <w:bookmarkEnd w:id="1285"/>
      <w:bookmarkEnd w:id="1286"/>
      <w:bookmarkEnd w:id="1287"/>
      <w:bookmarkEnd w:id="1288"/>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1289" w:name="_Toc507668950"/>
      <w:bookmarkStart w:id="1290" w:name="_Toc105003326"/>
      <w:bookmarkStart w:id="1291" w:name="_Toc106723193"/>
      <w:bookmarkStart w:id="1292" w:name="_Toc140738983"/>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1289"/>
      <w:bookmarkEnd w:id="1290"/>
      <w:bookmarkEnd w:id="1291"/>
      <w:bookmarkEnd w:id="1292"/>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1293" w:name="_Toc507668951"/>
      <w:bookmarkStart w:id="1294" w:name="_Toc105003327"/>
      <w:bookmarkStart w:id="1295" w:name="_Toc106723194"/>
      <w:bookmarkStart w:id="1296" w:name="_Toc140738984"/>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1293"/>
      <w:bookmarkEnd w:id="1294"/>
      <w:bookmarkEnd w:id="1295"/>
      <w:bookmarkEnd w:id="1296"/>
    </w:p>
    <w:p w14:paraId="71E4A798" w14:textId="77777777" w:rsidR="00044AF7" w:rsidRPr="00776264" w:rsidRDefault="00044AF7" w:rsidP="00D63DFE">
      <w:pPr>
        <w:pStyle w:val="40"/>
        <w:rPr>
          <w:rFonts w:eastAsia="MS Mincho"/>
          <w:lang w:eastAsia="zh-CN"/>
        </w:rPr>
      </w:pPr>
      <w:bookmarkStart w:id="1297" w:name="_Toc507668952"/>
      <w:bookmarkStart w:id="1298" w:name="_Toc105003328"/>
      <w:bookmarkStart w:id="1299" w:name="_Toc106723195"/>
      <w:bookmarkStart w:id="1300" w:name="_Toc140738985"/>
      <w:r w:rsidRPr="00776264">
        <w:rPr>
          <w:rFonts w:eastAsia="MS Mincho"/>
          <w:lang w:eastAsia="zh-CN"/>
        </w:rPr>
        <w:t>11.3.3.0</w:t>
      </w:r>
      <w:r w:rsidRPr="00776264">
        <w:rPr>
          <w:rFonts w:eastAsia="MS Mincho"/>
          <w:lang w:eastAsia="zh-CN"/>
        </w:rPr>
        <w:tab/>
        <w:t>Introduction</w:t>
      </w:r>
      <w:bookmarkEnd w:id="1297"/>
      <w:bookmarkEnd w:id="1298"/>
      <w:bookmarkEnd w:id="1299"/>
      <w:bookmarkEnd w:id="1300"/>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1301" w:name="_Toc507668953"/>
      <w:bookmarkStart w:id="1302" w:name="_Toc105003329"/>
      <w:bookmarkStart w:id="1303" w:name="_Toc106723196"/>
      <w:bookmarkStart w:id="1304" w:name="_Toc140738986"/>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1301"/>
      <w:bookmarkEnd w:id="1302"/>
      <w:bookmarkEnd w:id="1303"/>
      <w:bookmarkEnd w:id="1304"/>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6" type="#_x0000_t75" style="width:474.15pt;height:368.25pt" o:ole="">
            <v:imagedata r:id="rId107" o:title=""/>
          </v:shape>
          <o:OLEObject Type="Embed" ProgID="Visio.Drawing.11" ShapeID="_x0000_i1056" DrawAspect="Content" ObjectID="_1751351568" r:id="rId108"/>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1305" w:name="_Toc507668954"/>
      <w:bookmarkStart w:id="1306" w:name="_Toc105003330"/>
      <w:bookmarkStart w:id="1307" w:name="_Toc106723197"/>
      <w:bookmarkStart w:id="1308" w:name="_Toc140738987"/>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1305"/>
      <w:bookmarkEnd w:id="1306"/>
      <w:bookmarkEnd w:id="1307"/>
      <w:bookmarkEnd w:id="1308"/>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7" type="#_x0000_t75" style="width:474.5pt;height:372.5pt" o:ole="">
            <v:imagedata r:id="rId109" o:title=""/>
          </v:shape>
          <o:OLEObject Type="Embed" ProgID="Visio.Drawing.11" ShapeID="_x0000_i1057" DrawAspect="Content" ObjectID="_1751351569" r:id="rId110"/>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1309" w:name="_Toc507668955"/>
      <w:bookmarkStart w:id="1310" w:name="_Toc105003331"/>
      <w:bookmarkStart w:id="1311" w:name="_Toc106723198"/>
      <w:bookmarkStart w:id="1312" w:name="_Toc140738988"/>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1309"/>
      <w:bookmarkEnd w:id="1310"/>
      <w:bookmarkEnd w:id="1311"/>
      <w:bookmarkEnd w:id="1312"/>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8" type="#_x0000_t75" style="width:474pt;height:330.5pt" o:ole="">
            <v:imagedata r:id="rId111" o:title=""/>
          </v:shape>
          <o:OLEObject Type="Embed" ProgID="Visio.Drawing.11" ShapeID="_x0000_i1058" DrawAspect="Content" ObjectID="_1751351570" r:id="rId112"/>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59" type="#_x0000_t75" style="width:483pt;height:321.5pt" o:ole="">
            <v:imagedata r:id="rId113" o:title=""/>
          </v:shape>
          <o:OLEObject Type="Embed" ProgID="Visio.Drawing.11" ShapeID="_x0000_i1059" DrawAspect="Content" ObjectID="_1751351571" r:id="rId114"/>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1313" w:name="_Toc507668956"/>
      <w:bookmarkStart w:id="1314" w:name="_Toc105003332"/>
      <w:bookmarkStart w:id="1315" w:name="_Toc106723199"/>
      <w:bookmarkStart w:id="1316" w:name="_Toc140738989"/>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1313"/>
      <w:bookmarkEnd w:id="1314"/>
      <w:bookmarkEnd w:id="1315"/>
      <w:bookmarkEnd w:id="1316"/>
    </w:p>
    <w:p w14:paraId="72BBF108" w14:textId="77777777" w:rsidR="004A28B0" w:rsidRPr="00776264" w:rsidRDefault="004A28B0" w:rsidP="00C9003F">
      <w:pPr>
        <w:pStyle w:val="30"/>
        <w:rPr>
          <w:rFonts w:eastAsia="MS Mincho"/>
        </w:rPr>
      </w:pPr>
      <w:bookmarkStart w:id="1317" w:name="_Toc507668957"/>
      <w:bookmarkStart w:id="1318" w:name="_Toc105003333"/>
      <w:bookmarkStart w:id="1319" w:name="_Toc106723200"/>
      <w:bookmarkStart w:id="1320" w:name="_Toc140738990"/>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1317"/>
      <w:bookmarkEnd w:id="1318"/>
      <w:bookmarkEnd w:id="1319"/>
      <w:bookmarkEnd w:id="1320"/>
    </w:p>
    <w:p w14:paraId="2F1AACDA" w14:textId="77777777" w:rsidR="00044AF7" w:rsidRPr="00776264" w:rsidRDefault="00044AF7" w:rsidP="00044AF7">
      <w:pPr>
        <w:pStyle w:val="40"/>
        <w:rPr>
          <w:rFonts w:eastAsia="MS Mincho"/>
        </w:rPr>
      </w:pPr>
      <w:bookmarkStart w:id="1321" w:name="_Toc507668958"/>
      <w:bookmarkStart w:id="1322" w:name="_Toc105003334"/>
      <w:bookmarkStart w:id="1323" w:name="_Toc106723201"/>
      <w:bookmarkStart w:id="1324" w:name="_Toc140738991"/>
      <w:r w:rsidRPr="00776264">
        <w:rPr>
          <w:rFonts w:eastAsia="MS Mincho"/>
        </w:rPr>
        <w:t>11.4.1.0</w:t>
      </w:r>
      <w:r w:rsidRPr="00776264">
        <w:rPr>
          <w:rFonts w:eastAsia="MS Mincho"/>
        </w:rPr>
        <w:tab/>
        <w:t>Introduction</w:t>
      </w:r>
      <w:bookmarkEnd w:id="1321"/>
      <w:bookmarkEnd w:id="1322"/>
      <w:bookmarkEnd w:id="1323"/>
      <w:bookmarkEnd w:id="1324"/>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0" type="#_x0000_t75" style="width:474pt;height:339pt" o:ole="">
            <v:imagedata r:id="rId115" o:title=""/>
          </v:shape>
          <o:OLEObject Type="Embed" ProgID="Visio.Drawing.11" ShapeID="_x0000_i1060" DrawAspect="Content" ObjectID="_1751351572" r:id="rId116"/>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057FF2" w:rsidRDefault="00057FF2"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057FF2" w:rsidRDefault="00057FF2"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057FF2" w:rsidRDefault="00057FF2"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057FF2" w:rsidRDefault="00057FF2"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1325" w:name="_Toc507668959"/>
      <w:bookmarkStart w:id="1326" w:name="_Toc105003335"/>
      <w:bookmarkStart w:id="1327" w:name="_Toc106723202"/>
      <w:bookmarkStart w:id="1328" w:name="_Toc140738992"/>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1325"/>
      <w:bookmarkEnd w:id="1326"/>
      <w:bookmarkEnd w:id="1327"/>
      <w:bookmarkEnd w:id="1328"/>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1329" w:name="_Toc507668960"/>
      <w:bookmarkStart w:id="1330" w:name="_Toc105003336"/>
      <w:bookmarkStart w:id="1331" w:name="_Toc106723203"/>
      <w:bookmarkStart w:id="1332" w:name="_Toc140738993"/>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1329"/>
      <w:bookmarkEnd w:id="1330"/>
      <w:bookmarkEnd w:id="1331"/>
      <w:bookmarkEnd w:id="1332"/>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1333" w:name="_Toc507668961"/>
      <w:bookmarkStart w:id="1334" w:name="_Toc105003337"/>
      <w:bookmarkStart w:id="1335" w:name="_Toc106723204"/>
      <w:bookmarkStart w:id="1336" w:name="_Toc140738994"/>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1333"/>
      <w:bookmarkEnd w:id="1334"/>
      <w:bookmarkEnd w:id="1335"/>
      <w:bookmarkEnd w:id="1336"/>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1337" w:name="_Toc507668962"/>
      <w:bookmarkStart w:id="1338" w:name="_Toc105003338"/>
      <w:bookmarkStart w:id="1339" w:name="_Toc106723205"/>
      <w:bookmarkStart w:id="1340" w:name="_Toc140738995"/>
      <w:r w:rsidRPr="00776264">
        <w:rPr>
          <w:rFonts w:eastAsia="Malgun Gothic"/>
        </w:rPr>
        <w:lastRenderedPageBreak/>
        <w:t>12.</w:t>
      </w:r>
      <w:r w:rsidRPr="00776264">
        <w:rPr>
          <w:rFonts w:eastAsia="Malgun Gothic"/>
        </w:rPr>
        <w:tab/>
        <w:t>Security-Specific oneM2M Data Type Definitions</w:t>
      </w:r>
      <w:bookmarkEnd w:id="1337"/>
      <w:bookmarkEnd w:id="1338"/>
      <w:bookmarkEnd w:id="1339"/>
      <w:bookmarkEnd w:id="1340"/>
    </w:p>
    <w:p w14:paraId="3B3F15DC" w14:textId="77777777" w:rsidR="00885539" w:rsidRPr="00776264" w:rsidRDefault="00885539" w:rsidP="00DB33A0">
      <w:pPr>
        <w:pStyle w:val="2"/>
        <w:rPr>
          <w:rFonts w:eastAsia="Malgun Gothic"/>
        </w:rPr>
      </w:pPr>
      <w:bookmarkStart w:id="1341" w:name="_Toc507668963"/>
      <w:bookmarkStart w:id="1342" w:name="_Toc105003339"/>
      <w:bookmarkStart w:id="1343" w:name="_Toc106723206"/>
      <w:bookmarkStart w:id="1344" w:name="_Toc140738996"/>
      <w:r w:rsidRPr="00776264">
        <w:rPr>
          <w:rFonts w:eastAsia="Malgun Gothic"/>
        </w:rPr>
        <w:t>12.1</w:t>
      </w:r>
      <w:r w:rsidRPr="00776264">
        <w:rPr>
          <w:rFonts w:eastAsia="Malgun Gothic"/>
        </w:rPr>
        <w:tab/>
        <w:t>Introduction</w:t>
      </w:r>
      <w:bookmarkEnd w:id="1341"/>
      <w:bookmarkEnd w:id="1342"/>
      <w:bookmarkEnd w:id="1343"/>
      <w:bookmarkEnd w:id="1344"/>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E93314" w:rsidP="00F229FD">
      <w:pPr>
        <w:pStyle w:val="B1"/>
      </w:pPr>
      <w:hyperlink r:id="rId117"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1345" w:name="_Toc507668964"/>
      <w:bookmarkStart w:id="1346" w:name="_Toc105003340"/>
      <w:bookmarkStart w:id="1347" w:name="_Toc106723207"/>
      <w:bookmarkStart w:id="1348" w:name="_Toc140738997"/>
      <w:r w:rsidRPr="00776264">
        <w:rPr>
          <w:rFonts w:eastAsia="Malgun Gothic"/>
        </w:rPr>
        <w:t>12.2</w:t>
      </w:r>
      <w:r w:rsidRPr="00776264">
        <w:rPr>
          <w:rFonts w:eastAsia="Malgun Gothic"/>
        </w:rPr>
        <w:tab/>
        <w:t>Simple Security-Specific oneM2M Data Types</w:t>
      </w:r>
      <w:bookmarkEnd w:id="1345"/>
      <w:bookmarkEnd w:id="1346"/>
      <w:bookmarkEnd w:id="1347"/>
      <w:bookmarkEnd w:id="1348"/>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1349" w:name="_Toc507668965"/>
      <w:bookmarkStart w:id="1350" w:name="_Toc105003341"/>
      <w:bookmarkStart w:id="1351" w:name="_Toc106723208"/>
      <w:bookmarkStart w:id="1352" w:name="_Toc140738998"/>
      <w:r w:rsidRPr="00776264">
        <w:rPr>
          <w:rFonts w:eastAsia="Malgun Gothic"/>
        </w:rPr>
        <w:t>12.3</w:t>
      </w:r>
      <w:r w:rsidRPr="00776264">
        <w:rPr>
          <w:rFonts w:eastAsia="Malgun Gothic"/>
        </w:rPr>
        <w:tab/>
        <w:t>Enumerated Security-Specific oneM2M Data Types</w:t>
      </w:r>
      <w:bookmarkEnd w:id="1349"/>
      <w:bookmarkEnd w:id="1350"/>
      <w:bookmarkEnd w:id="1351"/>
      <w:bookmarkEnd w:id="1352"/>
    </w:p>
    <w:p w14:paraId="05CE6A95" w14:textId="77777777" w:rsidR="00885539" w:rsidRPr="00776264" w:rsidRDefault="00885539" w:rsidP="00DB33A0">
      <w:pPr>
        <w:pStyle w:val="30"/>
        <w:rPr>
          <w:rFonts w:eastAsia="Malgun Gothic"/>
        </w:rPr>
      </w:pPr>
      <w:bookmarkStart w:id="1353" w:name="_Toc507668966"/>
      <w:bookmarkStart w:id="1354" w:name="_Toc105003342"/>
      <w:bookmarkStart w:id="1355" w:name="_Toc106723209"/>
      <w:bookmarkStart w:id="1356" w:name="_Toc140738999"/>
      <w:r w:rsidRPr="00776264">
        <w:rPr>
          <w:rFonts w:eastAsia="Malgun Gothic"/>
        </w:rPr>
        <w:t>12.3.1</w:t>
      </w:r>
      <w:r w:rsidRPr="00776264">
        <w:rPr>
          <w:rFonts w:eastAsia="Malgun Gothic"/>
        </w:rPr>
        <w:tab/>
        <w:t>Introduction</w:t>
      </w:r>
      <w:bookmarkEnd w:id="1353"/>
      <w:bookmarkEnd w:id="1354"/>
      <w:bookmarkEnd w:id="1355"/>
      <w:bookmarkEnd w:id="1356"/>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1357" w:name="_Toc507668967"/>
      <w:bookmarkStart w:id="1358" w:name="_Toc105003343"/>
      <w:bookmarkStart w:id="1359" w:name="_Toc106723210"/>
      <w:bookmarkStart w:id="1360" w:name="_Toc140739000"/>
      <w:r w:rsidRPr="00776264">
        <w:rPr>
          <w:rFonts w:eastAsia="Malgun Gothic"/>
        </w:rPr>
        <w:t>12.3.2</w:t>
      </w:r>
      <w:r w:rsidRPr="00776264">
        <w:rPr>
          <w:rFonts w:eastAsia="Malgun Gothic"/>
        </w:rPr>
        <w:tab/>
        <w:t>Enumeration type definitions</w:t>
      </w:r>
      <w:bookmarkEnd w:id="1357"/>
      <w:bookmarkEnd w:id="1358"/>
      <w:bookmarkEnd w:id="1359"/>
      <w:bookmarkEnd w:id="1360"/>
    </w:p>
    <w:p w14:paraId="005BD48F" w14:textId="77777777" w:rsidR="00885539" w:rsidRPr="00776264" w:rsidRDefault="00885539" w:rsidP="00DB33A0">
      <w:pPr>
        <w:pStyle w:val="40"/>
        <w:rPr>
          <w:rFonts w:eastAsia="Malgun Gothic"/>
        </w:rPr>
      </w:pPr>
      <w:bookmarkStart w:id="1361" w:name="_Toc507668968"/>
      <w:bookmarkStart w:id="1362" w:name="_Toc105003344"/>
      <w:bookmarkStart w:id="1363" w:name="_Toc106723211"/>
      <w:bookmarkStart w:id="1364" w:name="_Toc140739001"/>
      <w:r w:rsidRPr="00776264">
        <w:rPr>
          <w:rFonts w:eastAsia="Malgun Gothic"/>
        </w:rPr>
        <w:t>12.3.2.1</w:t>
      </w:r>
      <w:r w:rsidRPr="00776264">
        <w:rPr>
          <w:rFonts w:eastAsia="Malgun Gothic"/>
        </w:rPr>
        <w:tab/>
        <w:t>sec:credIDTypeID</w:t>
      </w:r>
      <w:bookmarkEnd w:id="1361"/>
      <w:bookmarkEnd w:id="1362"/>
      <w:bookmarkEnd w:id="1363"/>
      <w:bookmarkEnd w:id="1364"/>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1365"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1366" w:name="_Toc105003345"/>
      <w:bookmarkStart w:id="1367" w:name="_Toc106723212"/>
      <w:bookmarkStart w:id="1368" w:name="_Toc140739002"/>
      <w:r w:rsidRPr="00776264">
        <w:rPr>
          <w:rFonts w:eastAsia="Malgun Gothic"/>
        </w:rPr>
        <w:t>12.3.2.2</w:t>
      </w:r>
      <w:r w:rsidRPr="00776264">
        <w:rPr>
          <w:rFonts w:eastAsia="Malgun Gothic"/>
        </w:rPr>
        <w:tab/>
        <w:t>sec:devMgmtID</w:t>
      </w:r>
      <w:bookmarkEnd w:id="1365"/>
      <w:bookmarkEnd w:id="1366"/>
      <w:bookmarkEnd w:id="1367"/>
      <w:bookmarkEnd w:id="1368"/>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1369" w:name="_Toc507668970"/>
      <w:bookmarkStart w:id="1370" w:name="_Toc105003346"/>
      <w:bookmarkStart w:id="1371" w:name="_Toc106723213"/>
      <w:bookmarkStart w:id="1372" w:name="_Toc140739003"/>
      <w:r w:rsidRPr="00776264">
        <w:t>12.3.2.3</w:t>
      </w:r>
      <w:r w:rsidRPr="00776264">
        <w:tab/>
        <w:t>sec:cmdClassID</w:t>
      </w:r>
      <w:bookmarkEnd w:id="1369"/>
      <w:bookmarkEnd w:id="1370"/>
      <w:bookmarkEnd w:id="1371"/>
      <w:bookmarkEnd w:id="137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1373" w:name="_Toc507668971"/>
      <w:bookmarkStart w:id="1374" w:name="_Toc105003347"/>
      <w:bookmarkStart w:id="1375" w:name="_Toc106723214"/>
      <w:bookmarkStart w:id="1376" w:name="_Toc140739004"/>
      <w:r w:rsidRPr="00776264">
        <w:t>12.3.2.4</w:t>
      </w:r>
      <w:r w:rsidRPr="00776264">
        <w:tab/>
        <w:t>sec:cmdStatusCode</w:t>
      </w:r>
      <w:bookmarkEnd w:id="1373"/>
      <w:bookmarkEnd w:id="1374"/>
      <w:bookmarkEnd w:id="1375"/>
      <w:bookmarkEnd w:id="1376"/>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1377" w:name="_Toc507668972"/>
      <w:bookmarkStart w:id="1378" w:name="_Toc105003348"/>
      <w:bookmarkStart w:id="1379" w:name="_Toc106723215"/>
      <w:bookmarkStart w:id="1380" w:name="_Toc140739005"/>
      <w:r w:rsidRPr="00776264">
        <w:t>12.3.2.5</w:t>
      </w:r>
      <w:r w:rsidRPr="00776264">
        <w:tab/>
        <w:t>sec:certProvProtocolID</w:t>
      </w:r>
      <w:bookmarkEnd w:id="1377"/>
      <w:bookmarkEnd w:id="1378"/>
      <w:bookmarkEnd w:id="1379"/>
      <w:bookmarkEnd w:id="1380"/>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1381" w:name="_Toc507668973"/>
      <w:bookmarkStart w:id="1382" w:name="_Toc105003349"/>
      <w:bookmarkStart w:id="1383" w:name="_Toc106723216"/>
      <w:bookmarkStart w:id="1384" w:name="_Toc140739006"/>
      <w:r w:rsidRPr="00776264">
        <w:t>12.3.2.6</w:t>
      </w:r>
      <w:r w:rsidRPr="00776264">
        <w:tab/>
        <w:t>sec:certSubjectType</w:t>
      </w:r>
      <w:bookmarkEnd w:id="1381"/>
      <w:bookmarkEnd w:id="1382"/>
      <w:bookmarkEnd w:id="1383"/>
      <w:bookmarkEnd w:id="1384"/>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1385" w:name="_Toc507668974"/>
      <w:bookmarkStart w:id="1386" w:name="_Toc105003350"/>
      <w:bookmarkStart w:id="1387" w:name="_Toc106723217"/>
      <w:bookmarkStart w:id="1388" w:name="_Toc140739007"/>
      <w:r w:rsidRPr="00776264">
        <w:t>12.3.2.7</w:t>
      </w:r>
      <w:r w:rsidRPr="00776264">
        <w:tab/>
        <w:t>sec:objectTypeID</w:t>
      </w:r>
      <w:bookmarkEnd w:id="1385"/>
      <w:bookmarkEnd w:id="1386"/>
      <w:bookmarkEnd w:id="1387"/>
      <w:bookmarkEnd w:id="1388"/>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1389" w:name="_Toc507668975"/>
      <w:bookmarkStart w:id="1390" w:name="_Toc105003351"/>
      <w:bookmarkStart w:id="1391" w:name="_Toc106723218"/>
      <w:bookmarkStart w:id="1392" w:name="_Toc140739008"/>
      <w:r w:rsidRPr="00776264">
        <w:rPr>
          <w:rFonts w:eastAsia="Malgun Gothic"/>
        </w:rPr>
        <w:t>12.4</w:t>
      </w:r>
      <w:r w:rsidRPr="00776264">
        <w:rPr>
          <w:rFonts w:eastAsia="Malgun Gothic"/>
        </w:rPr>
        <w:tab/>
        <w:t>Complex Security-Specific oneM2M Data Types</w:t>
      </w:r>
      <w:bookmarkEnd w:id="1389"/>
      <w:bookmarkEnd w:id="1390"/>
      <w:bookmarkEnd w:id="1391"/>
      <w:bookmarkEnd w:id="1392"/>
    </w:p>
    <w:p w14:paraId="1DC40A35" w14:textId="77777777" w:rsidR="00885539" w:rsidRPr="00776264" w:rsidRDefault="00885539" w:rsidP="00DB33A0">
      <w:pPr>
        <w:pStyle w:val="30"/>
        <w:rPr>
          <w:rFonts w:eastAsia="Malgun Gothic"/>
        </w:rPr>
      </w:pPr>
      <w:bookmarkStart w:id="1393" w:name="_Toc507668976"/>
      <w:bookmarkStart w:id="1394" w:name="_Toc105003352"/>
      <w:bookmarkStart w:id="1395" w:name="_Toc106723219"/>
      <w:bookmarkStart w:id="1396" w:name="_Toc140739009"/>
      <w:r w:rsidRPr="00776264">
        <w:rPr>
          <w:rFonts w:eastAsia="Malgun Gothic"/>
        </w:rPr>
        <w:t>12.4.1</w:t>
      </w:r>
      <w:r w:rsidRPr="00776264">
        <w:rPr>
          <w:rFonts w:eastAsia="Malgun Gothic"/>
        </w:rPr>
        <w:tab/>
        <w:t>MAF and MEF client configuration data</w:t>
      </w:r>
      <w:bookmarkEnd w:id="1393"/>
      <w:bookmarkEnd w:id="1394"/>
      <w:bookmarkEnd w:id="1395"/>
      <w:bookmarkEnd w:id="1396"/>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1397" w:name="_Toc507668977"/>
      <w:bookmarkStart w:id="1398" w:name="_Toc105003353"/>
      <w:bookmarkStart w:id="1399" w:name="_Toc106723220"/>
      <w:bookmarkStart w:id="1400" w:name="_Toc140739010"/>
      <w:r w:rsidRPr="00776264">
        <w:rPr>
          <w:rFonts w:eastAsia="Malgun Gothic"/>
        </w:rPr>
        <w:lastRenderedPageBreak/>
        <w:t>12.4.2</w:t>
      </w:r>
      <w:r w:rsidRPr="00776264">
        <w:rPr>
          <w:rFonts w:eastAsia="Malgun Gothic"/>
        </w:rPr>
        <w:tab/>
        <w:t>sec:clientRegCfg</w:t>
      </w:r>
      <w:bookmarkEnd w:id="1397"/>
      <w:bookmarkEnd w:id="1398"/>
      <w:bookmarkEnd w:id="1399"/>
      <w:bookmarkEnd w:id="1400"/>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1401" w:name="_Toc507668978"/>
      <w:bookmarkStart w:id="1402" w:name="_Toc105003354"/>
      <w:bookmarkStart w:id="1403" w:name="_Toc106723221"/>
      <w:bookmarkStart w:id="1404" w:name="_Toc140739011"/>
      <w:r w:rsidRPr="00776264">
        <w:rPr>
          <w:rFonts w:eastAsia="Malgun Gothic"/>
        </w:rPr>
        <w:t>12.4.3</w:t>
      </w:r>
      <w:r w:rsidRPr="00776264">
        <w:rPr>
          <w:rFonts w:eastAsia="Malgun Gothic"/>
        </w:rPr>
        <w:tab/>
        <w:t>sec:keyRegCfg</w:t>
      </w:r>
      <w:bookmarkEnd w:id="1401"/>
      <w:bookmarkEnd w:id="1402"/>
      <w:bookmarkEnd w:id="1403"/>
      <w:bookmarkEnd w:id="1404"/>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1405" w:name="_Toc507668979"/>
      <w:bookmarkStart w:id="1406" w:name="_Toc105003355"/>
      <w:bookmarkStart w:id="1407" w:name="_Toc106723222"/>
      <w:bookmarkStart w:id="1408" w:name="_Toc140739012"/>
      <w:r w:rsidRPr="00776264">
        <w:t>12.4.4</w:t>
      </w:r>
      <w:r w:rsidRPr="00776264">
        <w:tab/>
        <w:t>sec:cmdDescription</w:t>
      </w:r>
      <w:bookmarkEnd w:id="1405"/>
      <w:bookmarkEnd w:id="1406"/>
      <w:bookmarkEnd w:id="1407"/>
      <w:bookmarkEnd w:id="1408"/>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1409" w:name="_Toc507668980"/>
      <w:bookmarkStart w:id="1410" w:name="_Toc105003356"/>
      <w:bookmarkStart w:id="1411" w:name="_Toc106723223"/>
      <w:bookmarkStart w:id="1412" w:name="_Toc140739013"/>
      <w:r w:rsidRPr="00776264">
        <w:t>12.4.5</w:t>
      </w:r>
      <w:r w:rsidRPr="00776264">
        <w:tab/>
        <w:t>sec:cmdArgs</w:t>
      </w:r>
      <w:bookmarkEnd w:id="1409"/>
      <w:bookmarkEnd w:id="1410"/>
      <w:bookmarkEnd w:id="1411"/>
      <w:bookmarkEnd w:id="1412"/>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1413" w:name="_Toc507668981"/>
      <w:bookmarkStart w:id="1414" w:name="_Toc105003357"/>
      <w:bookmarkStart w:id="1415" w:name="_Toc106723224"/>
      <w:bookmarkStart w:id="1416" w:name="_Toc140739014"/>
      <w:r w:rsidRPr="00776264">
        <w:lastRenderedPageBreak/>
        <w:t>12.4.6</w:t>
      </w:r>
      <w:r w:rsidRPr="00776264">
        <w:tab/>
        <w:t>sec:noMoreCmdArgs</w:t>
      </w:r>
      <w:bookmarkEnd w:id="1413"/>
      <w:bookmarkEnd w:id="1414"/>
      <w:bookmarkEnd w:id="1415"/>
      <w:bookmarkEnd w:id="1416"/>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1417" w:name="_Toc507668982"/>
      <w:bookmarkStart w:id="1418" w:name="_Toc105003358"/>
      <w:bookmarkStart w:id="1419" w:name="_Toc106723225"/>
      <w:bookmarkStart w:id="1420" w:name="_Toc140739015"/>
      <w:r w:rsidRPr="00776264">
        <w:t>12.4.7</w:t>
      </w:r>
      <w:r w:rsidRPr="00776264">
        <w:tab/>
        <w:t>sec:certProvCmdArgs</w:t>
      </w:r>
      <w:bookmarkEnd w:id="1417"/>
      <w:bookmarkEnd w:id="1418"/>
      <w:bookmarkEnd w:id="1419"/>
      <w:bookmarkEnd w:id="1420"/>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1421" w:name="_Toc507668983"/>
      <w:bookmarkStart w:id="1422" w:name="_Toc105003359"/>
      <w:bookmarkStart w:id="1423" w:name="_Toc106723226"/>
      <w:bookmarkStart w:id="1424" w:name="_Toc140739016"/>
      <w:r w:rsidRPr="00776264">
        <w:t>12.4.8</w:t>
      </w:r>
      <w:r w:rsidRPr="00776264">
        <w:tab/>
        <w:t>sec:devCfgCmdArgs</w:t>
      </w:r>
      <w:bookmarkEnd w:id="1421"/>
      <w:bookmarkEnd w:id="1422"/>
      <w:bookmarkEnd w:id="1423"/>
      <w:bookmarkEnd w:id="1424"/>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1425" w:name="_Toc507668984"/>
      <w:bookmarkStart w:id="1426" w:name="_Toc105003360"/>
      <w:bookmarkStart w:id="1427" w:name="_Toc106723227"/>
      <w:bookmarkStart w:id="1428" w:name="_Toc140739017"/>
      <w:r w:rsidRPr="00776264">
        <w:t>12.4.9</w:t>
      </w:r>
      <w:r w:rsidRPr="00776264">
        <w:tab/>
        <w:t>sec:MONodeCmdArgs</w:t>
      </w:r>
      <w:bookmarkEnd w:id="1425"/>
      <w:bookmarkEnd w:id="1426"/>
      <w:bookmarkEnd w:id="1427"/>
      <w:bookmarkEnd w:id="1428"/>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1429" w:name="_Toc507668985"/>
      <w:bookmarkStart w:id="1430" w:name="_Toc105003361"/>
      <w:bookmarkStart w:id="1431" w:name="_Toc106723228"/>
      <w:bookmarkStart w:id="1432" w:name="_Toc140739018"/>
      <w:r w:rsidRPr="00776264">
        <w:t>12.4.10</w:t>
      </w:r>
      <w:r w:rsidRPr="00776264">
        <w:tab/>
        <w:t>sec:authProfileMONodeArgs</w:t>
      </w:r>
      <w:bookmarkEnd w:id="1429"/>
      <w:bookmarkEnd w:id="1430"/>
      <w:bookmarkEnd w:id="1431"/>
      <w:bookmarkEnd w:id="1432"/>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1433" w:name="_Toc507668986"/>
      <w:bookmarkStart w:id="1434" w:name="_Toc105003362"/>
      <w:bookmarkStart w:id="1435" w:name="_Toc106723229"/>
      <w:bookmarkStart w:id="1436" w:name="_Toc140739019"/>
      <w:r w:rsidRPr="00776264">
        <w:lastRenderedPageBreak/>
        <w:t>Annex A (informative):</w:t>
      </w:r>
      <w:r w:rsidRPr="00776264">
        <w:br/>
        <w:t>Mapping of 3GPP GBA terminology</w:t>
      </w:r>
      <w:bookmarkEnd w:id="1433"/>
      <w:bookmarkEnd w:id="1434"/>
      <w:bookmarkEnd w:id="1435"/>
      <w:bookmarkEnd w:id="1436"/>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1437" w:name="_Toc507668987"/>
      <w:bookmarkStart w:id="1438" w:name="_Toc105003363"/>
      <w:bookmarkStart w:id="1439" w:name="_Toc106723230"/>
      <w:bookmarkStart w:id="1440" w:name="_Toc140739020"/>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1437"/>
      <w:bookmarkEnd w:id="1438"/>
      <w:bookmarkEnd w:id="1439"/>
      <w:bookmarkEnd w:id="1440"/>
    </w:p>
    <w:p w14:paraId="38A8DD70" w14:textId="77777777" w:rsidR="002D16D9" w:rsidRPr="00776264" w:rsidRDefault="002D16D9" w:rsidP="00DE4206">
      <w:pPr>
        <w:pStyle w:val="1"/>
      </w:pPr>
      <w:bookmarkStart w:id="1441" w:name="_Toc507668988"/>
      <w:bookmarkStart w:id="1442" w:name="_Toc105003364"/>
      <w:bookmarkStart w:id="1443" w:name="_Toc106723231"/>
      <w:bookmarkStart w:id="1444" w:name="_Toc140739021"/>
      <w:r w:rsidRPr="00776264">
        <w:t>B.0</w:t>
      </w:r>
      <w:r w:rsidRPr="00776264">
        <w:tab/>
        <w:t>Introduction</w:t>
      </w:r>
      <w:bookmarkEnd w:id="1441"/>
      <w:bookmarkEnd w:id="1442"/>
      <w:bookmarkEnd w:id="1443"/>
      <w:bookmarkEnd w:id="1444"/>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1" type="#_x0000_t75" style="width:276pt;height:156.5pt" o:ole="">
            <v:imagedata r:id="rId118" o:title="" cropbottom="3037f" cropleft="2095f" cropright="5127f"/>
          </v:shape>
          <o:OLEObject Type="Embed" ProgID="Visio.Drawing.11" ShapeID="_x0000_i1061" DrawAspect="Content" ObjectID="_1751351573" r:id="rId119"/>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1445" w:name="_Toc507668989"/>
      <w:bookmarkStart w:id="1446" w:name="_Toc105003365"/>
      <w:bookmarkStart w:id="1447" w:name="_Toc106723232"/>
      <w:bookmarkStart w:id="1448" w:name="_Toc140739022"/>
      <w:r w:rsidRPr="00776264">
        <w:lastRenderedPageBreak/>
        <w:t>B.1</w:t>
      </w:r>
      <w:r w:rsidRPr="00776264">
        <w:tab/>
      </w:r>
      <w:r w:rsidR="00375AD7" w:rsidRPr="00776264">
        <w:t>Group Authentication</w:t>
      </w:r>
      <w:bookmarkEnd w:id="1445"/>
      <w:bookmarkEnd w:id="1446"/>
      <w:bookmarkEnd w:id="1447"/>
      <w:bookmarkEnd w:id="1448"/>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1449" w:name="_Toc507668990"/>
      <w:bookmarkStart w:id="1450" w:name="_Toc105003366"/>
      <w:bookmarkStart w:id="1451" w:name="_Toc106723233"/>
      <w:bookmarkStart w:id="1452" w:name="_Toc140739023"/>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1449"/>
      <w:bookmarkEnd w:id="1450"/>
      <w:bookmarkEnd w:id="1451"/>
      <w:bookmarkEnd w:id="1452"/>
    </w:p>
    <w:p w14:paraId="46190D6A" w14:textId="77777777" w:rsidR="002D16D9" w:rsidRPr="00776264" w:rsidRDefault="002D16D9" w:rsidP="002E01AF">
      <w:pPr>
        <w:pStyle w:val="1"/>
      </w:pPr>
      <w:bookmarkStart w:id="1453" w:name="_Toc507668991"/>
      <w:bookmarkStart w:id="1454" w:name="_Toc105003367"/>
      <w:bookmarkStart w:id="1455" w:name="_Toc106723234"/>
      <w:bookmarkStart w:id="1456" w:name="_Toc140739024"/>
      <w:r w:rsidRPr="00776264">
        <w:t>C.0</w:t>
      </w:r>
      <w:r w:rsidRPr="00776264">
        <w:tab/>
        <w:t>Introduction</w:t>
      </w:r>
      <w:bookmarkEnd w:id="1453"/>
      <w:bookmarkEnd w:id="1454"/>
      <w:bookmarkEnd w:id="1455"/>
      <w:bookmarkEnd w:id="1456"/>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1457" w:name="_Toc507668992"/>
      <w:bookmarkStart w:id="1458" w:name="_Toc105003368"/>
      <w:bookmarkStart w:id="1459" w:name="_Toc106723235"/>
      <w:bookmarkStart w:id="1460" w:name="_Toc140739025"/>
      <w:r w:rsidRPr="00776264">
        <w:t>C</w:t>
      </w:r>
      <w:r w:rsidR="00D46601" w:rsidRPr="00776264">
        <w:t>.1</w:t>
      </w:r>
      <w:r w:rsidR="00D46601" w:rsidRPr="00776264">
        <w:tab/>
        <w:t>UICC</w:t>
      </w:r>
      <w:bookmarkEnd w:id="1457"/>
      <w:bookmarkEnd w:id="1458"/>
      <w:bookmarkEnd w:id="1459"/>
      <w:bookmarkEnd w:id="1460"/>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1461" w:name="_Toc507668993"/>
      <w:bookmarkStart w:id="1462" w:name="_Toc105003369"/>
      <w:bookmarkStart w:id="1463" w:name="_Toc106723236"/>
      <w:bookmarkStart w:id="1464" w:name="_Toc140739026"/>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1461"/>
      <w:bookmarkEnd w:id="1462"/>
      <w:bookmarkEnd w:id="1463"/>
      <w:bookmarkEnd w:id="1464"/>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1465" w:name="_Toc507668994"/>
      <w:bookmarkStart w:id="1466" w:name="_Toc105003370"/>
      <w:bookmarkStart w:id="1467" w:name="_Toc106723237"/>
      <w:bookmarkStart w:id="1468" w:name="_Toc140739027"/>
      <w:r w:rsidRPr="00776264">
        <w:t>C</w:t>
      </w:r>
      <w:r w:rsidR="00D46601" w:rsidRPr="00776264">
        <w:t>.3</w:t>
      </w:r>
      <w:r w:rsidR="00D46601" w:rsidRPr="00776264">
        <w:tab/>
        <w:t>Trusted Execution Environment</w:t>
      </w:r>
      <w:bookmarkEnd w:id="1465"/>
      <w:bookmarkEnd w:id="1466"/>
      <w:bookmarkEnd w:id="1467"/>
      <w:bookmarkEnd w:id="1468"/>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1469" w:name="_Toc507668995"/>
      <w:bookmarkStart w:id="1470" w:name="_Toc105003371"/>
      <w:bookmarkStart w:id="1471" w:name="_Toc106723238"/>
      <w:bookmarkStart w:id="1472" w:name="_Toc140739028"/>
      <w:r w:rsidRPr="00776264">
        <w:t>C</w:t>
      </w:r>
      <w:r w:rsidR="00D46601" w:rsidRPr="00776264">
        <w:t>.4</w:t>
      </w:r>
      <w:r w:rsidR="00D46601" w:rsidRPr="00776264">
        <w:tab/>
        <w:t>SE to CSE binding</w:t>
      </w:r>
      <w:bookmarkEnd w:id="1469"/>
      <w:bookmarkEnd w:id="1470"/>
      <w:bookmarkEnd w:id="1471"/>
      <w:bookmarkEnd w:id="1472"/>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1473" w:name="_Toc507668996"/>
      <w:bookmarkStart w:id="1474" w:name="_Toc105003372"/>
      <w:bookmarkStart w:id="1475" w:name="_Toc106723239"/>
      <w:bookmarkStart w:id="1476" w:name="_Toc140739029"/>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1473"/>
      <w:bookmarkEnd w:id="1474"/>
      <w:bookmarkEnd w:id="1475"/>
      <w:bookmarkEnd w:id="1476"/>
    </w:p>
    <w:p w14:paraId="74AA100A" w14:textId="77777777" w:rsidR="002D16D9" w:rsidRPr="00776264" w:rsidRDefault="002D16D9" w:rsidP="00D63DFE">
      <w:pPr>
        <w:pStyle w:val="1"/>
      </w:pPr>
      <w:bookmarkStart w:id="1477" w:name="_Toc507668997"/>
      <w:bookmarkStart w:id="1478" w:name="_Toc105003373"/>
      <w:bookmarkStart w:id="1479" w:name="_Toc106723240"/>
      <w:bookmarkStart w:id="1480" w:name="_Toc140739030"/>
      <w:r w:rsidRPr="00776264">
        <w:t>D.0</w:t>
      </w:r>
      <w:r w:rsidRPr="00776264">
        <w:tab/>
        <w:t>Introduction</w:t>
      </w:r>
      <w:bookmarkEnd w:id="1477"/>
      <w:bookmarkEnd w:id="1478"/>
      <w:bookmarkEnd w:id="1479"/>
      <w:bookmarkEnd w:id="1480"/>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1481" w:name="_Toc507668998"/>
      <w:bookmarkStart w:id="1482" w:name="_Toc105003374"/>
      <w:bookmarkStart w:id="1483" w:name="_Toc106723241"/>
      <w:bookmarkStart w:id="1484" w:name="_Toc140739031"/>
      <w:r w:rsidRPr="00776264">
        <w:t>D.1</w:t>
      </w:r>
      <w:r w:rsidRPr="00776264">
        <w:tab/>
        <w:t>Access Network UICC-based oneM2M Service Framework</w:t>
      </w:r>
      <w:bookmarkEnd w:id="1481"/>
      <w:bookmarkEnd w:id="1482"/>
      <w:bookmarkEnd w:id="1483"/>
      <w:bookmarkEnd w:id="1484"/>
    </w:p>
    <w:p w14:paraId="21627728" w14:textId="77777777" w:rsidR="00535175" w:rsidRPr="00776264" w:rsidRDefault="00535175" w:rsidP="002E01AF">
      <w:pPr>
        <w:pStyle w:val="2"/>
      </w:pPr>
      <w:bookmarkStart w:id="1485" w:name="_Toc507668999"/>
      <w:bookmarkStart w:id="1486" w:name="_Toc105003375"/>
      <w:bookmarkStart w:id="1487" w:name="_Toc106723242"/>
      <w:bookmarkStart w:id="1488" w:name="_Toc140739032"/>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1485"/>
      <w:bookmarkEnd w:id="1486"/>
      <w:bookmarkEnd w:id="1487"/>
      <w:bookmarkEnd w:id="1488"/>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1489" w:name="_Toc507669000"/>
      <w:bookmarkStart w:id="1490" w:name="_Toc105003376"/>
      <w:bookmarkStart w:id="1491" w:name="_Toc106723243"/>
      <w:bookmarkStart w:id="1492" w:name="_Toc140739033"/>
      <w:r w:rsidRPr="00776264">
        <w:t>D.1.2</w:t>
      </w:r>
      <w:r w:rsidRPr="00776264">
        <w:tab/>
        <w:t>M2M Service Framework discovery for Access Network UICC</w:t>
      </w:r>
      <w:bookmarkEnd w:id="1489"/>
      <w:bookmarkEnd w:id="1490"/>
      <w:bookmarkEnd w:id="1491"/>
      <w:bookmarkEnd w:id="1492"/>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1493" w:name="_Toc507669001"/>
      <w:bookmarkStart w:id="1494" w:name="_Toc105003377"/>
      <w:bookmarkStart w:id="1495" w:name="_Toc106723244"/>
      <w:bookmarkStart w:id="1496" w:name="_Toc140739034"/>
      <w:r w:rsidRPr="00776264">
        <w:t>D.1.3</w:t>
      </w:r>
      <w:r w:rsidRPr="00776264">
        <w:tab/>
        <w:t>Content of files at the DF</w:t>
      </w:r>
      <w:r w:rsidRPr="00776264">
        <w:rPr>
          <w:vertAlign w:val="subscript"/>
        </w:rPr>
        <w:t>1M2M</w:t>
      </w:r>
      <w:r w:rsidRPr="00776264">
        <w:t xml:space="preserve"> level</w:t>
      </w:r>
      <w:bookmarkEnd w:id="1493"/>
      <w:bookmarkEnd w:id="1494"/>
      <w:bookmarkEnd w:id="1495"/>
      <w:bookmarkEnd w:id="1496"/>
    </w:p>
    <w:p w14:paraId="4C557A28" w14:textId="77777777" w:rsidR="002D16D9" w:rsidRPr="00776264" w:rsidRDefault="002D16D9" w:rsidP="002E01AF">
      <w:pPr>
        <w:pStyle w:val="30"/>
      </w:pPr>
      <w:bookmarkStart w:id="1497" w:name="_Toc507669002"/>
      <w:bookmarkStart w:id="1498" w:name="_Toc105003378"/>
      <w:bookmarkStart w:id="1499" w:name="_Toc106723245"/>
      <w:bookmarkStart w:id="1500" w:name="_Toc140739035"/>
      <w:r w:rsidRPr="00776264">
        <w:t>D.1.3.0</w:t>
      </w:r>
      <w:r w:rsidRPr="00776264">
        <w:tab/>
        <w:t>Introduction</w:t>
      </w:r>
      <w:bookmarkEnd w:id="1497"/>
      <w:bookmarkEnd w:id="1498"/>
      <w:bookmarkEnd w:id="1499"/>
      <w:bookmarkEnd w:id="1500"/>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1501" w:name="_Toc507669003"/>
      <w:bookmarkStart w:id="1502" w:name="_Toc105003379"/>
      <w:bookmarkStart w:id="1503" w:name="_Toc106723246"/>
      <w:bookmarkStart w:id="1504" w:name="_Toc140739036"/>
      <w:r w:rsidRPr="00776264">
        <w:lastRenderedPageBreak/>
        <w:t>D.1.3.1</w:t>
      </w:r>
      <w:r w:rsidRPr="00776264">
        <w:tab/>
        <w:t>EF</w:t>
      </w:r>
      <w:r w:rsidRPr="00776264">
        <w:rPr>
          <w:vertAlign w:val="subscript"/>
        </w:rPr>
        <w:t>1M2MST</w:t>
      </w:r>
      <w:r w:rsidRPr="00776264">
        <w:t xml:space="preserve"> (oneM2M Service Table)</w:t>
      </w:r>
      <w:bookmarkEnd w:id="1501"/>
      <w:bookmarkEnd w:id="1502"/>
      <w:bookmarkEnd w:id="1503"/>
      <w:bookmarkEnd w:id="1504"/>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1505" w:name="_Toc507669004"/>
      <w:bookmarkStart w:id="1506" w:name="_Toc105003380"/>
      <w:bookmarkStart w:id="1507" w:name="_Toc106723247"/>
      <w:bookmarkStart w:id="1508" w:name="_Toc140739037"/>
      <w:r w:rsidRPr="00776264">
        <w:t>D.1.3.2</w:t>
      </w:r>
      <w:r w:rsidRPr="00776264">
        <w:tab/>
        <w:t>EF</w:t>
      </w:r>
      <w:r w:rsidRPr="00776264">
        <w:rPr>
          <w:vertAlign w:val="subscript"/>
        </w:rPr>
        <w:t>1M2MSID</w:t>
      </w:r>
      <w:r w:rsidRPr="00776264">
        <w:t xml:space="preserve"> (oneM2M Subscription Identifier)</w:t>
      </w:r>
      <w:bookmarkEnd w:id="1505"/>
      <w:bookmarkEnd w:id="1506"/>
      <w:bookmarkEnd w:id="1507"/>
      <w:bookmarkEnd w:id="1508"/>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1509" w:name="_Toc507669005"/>
      <w:bookmarkStart w:id="1510" w:name="_Toc105003381"/>
      <w:bookmarkStart w:id="1511" w:name="_Toc106723248"/>
      <w:bookmarkStart w:id="1512" w:name="_Toc140739038"/>
      <w:r w:rsidRPr="00776264">
        <w:t>D.1.3.3</w:t>
      </w:r>
      <w:r w:rsidRPr="00776264">
        <w:tab/>
        <w:t>EF</w:t>
      </w:r>
      <w:r w:rsidRPr="00776264">
        <w:rPr>
          <w:vertAlign w:val="subscript"/>
        </w:rPr>
        <w:t xml:space="preserve">1M2MSPID </w:t>
      </w:r>
      <w:r w:rsidRPr="00776264">
        <w:t>(oneM2M Service Provider Identifier)</w:t>
      </w:r>
      <w:bookmarkEnd w:id="1509"/>
      <w:bookmarkEnd w:id="1510"/>
      <w:bookmarkEnd w:id="1511"/>
      <w:bookmarkEnd w:id="1512"/>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1513" w:name="_Toc507669006"/>
      <w:bookmarkStart w:id="1514" w:name="_Toc105003382"/>
      <w:bookmarkStart w:id="1515" w:name="_Toc106723249"/>
      <w:bookmarkStart w:id="1516" w:name="_Toc140739039"/>
      <w:r w:rsidRPr="00776264">
        <w:lastRenderedPageBreak/>
        <w:t>D.1.3.4</w:t>
      </w:r>
      <w:r w:rsidRPr="00776264">
        <w:tab/>
        <w:t>EF</w:t>
      </w:r>
      <w:r w:rsidRPr="00776264">
        <w:rPr>
          <w:vertAlign w:val="subscript"/>
        </w:rPr>
        <w:t>M2MNID</w:t>
      </w:r>
      <w:r w:rsidRPr="00776264">
        <w:t xml:space="preserve"> (M2M Node Identifier)</w:t>
      </w:r>
      <w:bookmarkEnd w:id="1513"/>
      <w:bookmarkEnd w:id="1514"/>
      <w:bookmarkEnd w:id="1515"/>
      <w:bookmarkEnd w:id="1516"/>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1517" w:name="_Toc507669007"/>
      <w:bookmarkStart w:id="1518" w:name="_Toc105003383"/>
      <w:bookmarkStart w:id="1519" w:name="_Toc106723250"/>
      <w:bookmarkStart w:id="1520" w:name="_Toc140739040"/>
      <w:r w:rsidRPr="00776264">
        <w:t>D.1.3.5</w:t>
      </w:r>
      <w:r w:rsidRPr="00776264">
        <w:tab/>
        <w:t>EF</w:t>
      </w:r>
      <w:r w:rsidRPr="00776264">
        <w:rPr>
          <w:vertAlign w:val="subscript"/>
        </w:rPr>
        <w:t>CSEID</w:t>
      </w:r>
      <w:r w:rsidRPr="00776264">
        <w:t xml:space="preserve"> (local CSE Identifier)</w:t>
      </w:r>
      <w:bookmarkEnd w:id="1517"/>
      <w:bookmarkEnd w:id="1518"/>
      <w:bookmarkEnd w:id="1519"/>
      <w:bookmarkEnd w:id="1520"/>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1521" w:name="_Toc507669008"/>
      <w:bookmarkStart w:id="1522" w:name="_Toc105003384"/>
      <w:bookmarkStart w:id="1523" w:name="_Toc106723251"/>
      <w:bookmarkStart w:id="1524" w:name="_Toc140739041"/>
      <w:r w:rsidRPr="00776264">
        <w:lastRenderedPageBreak/>
        <w:t>D.1.3.6</w:t>
      </w:r>
      <w:r w:rsidRPr="00776264">
        <w:tab/>
        <w:t>EF</w:t>
      </w:r>
      <w:r w:rsidRPr="00776264">
        <w:rPr>
          <w:vertAlign w:val="subscript"/>
        </w:rPr>
        <w:t>M2MAE-ID</w:t>
      </w:r>
      <w:r w:rsidRPr="00776264">
        <w:t xml:space="preserve"> (M2M Application Identifiers list)</w:t>
      </w:r>
      <w:bookmarkEnd w:id="1521"/>
      <w:bookmarkEnd w:id="1522"/>
      <w:bookmarkEnd w:id="1523"/>
      <w:bookmarkEnd w:id="1524"/>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1525" w:name="_Toc507669009"/>
      <w:bookmarkStart w:id="1526" w:name="_Toc105003385"/>
      <w:bookmarkStart w:id="1527" w:name="_Toc106723252"/>
      <w:bookmarkStart w:id="1528" w:name="_Toc140739042"/>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1525"/>
      <w:bookmarkEnd w:id="1526"/>
      <w:bookmarkEnd w:id="1527"/>
      <w:bookmarkEnd w:id="1528"/>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1529" w:name="_Toc507669010"/>
      <w:bookmarkStart w:id="1530" w:name="_Toc105003386"/>
      <w:bookmarkStart w:id="1531" w:name="_Toc106723253"/>
      <w:bookmarkStart w:id="1532" w:name="_Toc140739043"/>
      <w:r w:rsidRPr="00776264">
        <w:lastRenderedPageBreak/>
        <w:t>D.1.3.8</w:t>
      </w:r>
      <w:r w:rsidRPr="00776264">
        <w:tab/>
        <w:t>EF</w:t>
      </w:r>
      <w:r w:rsidRPr="00776264">
        <w:rPr>
          <w:vertAlign w:val="subscript"/>
        </w:rPr>
        <w:t>MAFFQDN</w:t>
      </w:r>
      <w:r w:rsidRPr="00776264">
        <w:t xml:space="preserve"> (MAF-FQDN)</w:t>
      </w:r>
      <w:bookmarkEnd w:id="1529"/>
      <w:bookmarkEnd w:id="1530"/>
      <w:bookmarkEnd w:id="1531"/>
      <w:bookmarkEnd w:id="1532"/>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1533" w:name="_Toc507669011"/>
      <w:bookmarkStart w:id="1534" w:name="_Toc105003387"/>
      <w:bookmarkStart w:id="1535" w:name="_Toc106723254"/>
      <w:bookmarkStart w:id="1536" w:name="_Toc140739044"/>
      <w:r w:rsidRPr="00776264">
        <w:t>D.1.3.9</w:t>
      </w:r>
      <w:r w:rsidRPr="00776264">
        <w:tab/>
        <w:t>EF</w:t>
      </w:r>
      <w:r w:rsidRPr="00776264">
        <w:rPr>
          <w:vertAlign w:val="subscript"/>
        </w:rPr>
        <w:t>MEFID</w:t>
      </w:r>
      <w:r w:rsidRPr="00776264">
        <w:t xml:space="preserve"> (M2M Enrolment Function Identifier)</w:t>
      </w:r>
      <w:bookmarkEnd w:id="1533"/>
      <w:bookmarkEnd w:id="1534"/>
      <w:bookmarkEnd w:id="1535"/>
      <w:bookmarkEnd w:id="1536"/>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1537" w:name="_Toc507669012"/>
      <w:bookmarkStart w:id="1538" w:name="_Toc105003388"/>
      <w:bookmarkStart w:id="1539" w:name="_Toc106723255"/>
      <w:bookmarkStart w:id="1540" w:name="_Toc140739045"/>
      <w:r w:rsidRPr="00776264">
        <w:t>D.2</w:t>
      </w:r>
      <w:r w:rsidRPr="00776264">
        <w:tab/>
        <w:t>oneM2M Service Module application for symmetric credential</w:t>
      </w:r>
      <w:r w:rsidR="00555CA1" w:rsidRPr="00776264">
        <w:t>s</w:t>
      </w:r>
      <w:r w:rsidRPr="00776264">
        <w:t xml:space="preserve"> on UICC (1M2MSM)</w:t>
      </w:r>
      <w:bookmarkEnd w:id="1537"/>
      <w:bookmarkEnd w:id="1538"/>
      <w:bookmarkEnd w:id="1539"/>
      <w:bookmarkEnd w:id="1540"/>
    </w:p>
    <w:p w14:paraId="266BAB35" w14:textId="77777777" w:rsidR="002D16D9" w:rsidRPr="00776264" w:rsidRDefault="002D16D9" w:rsidP="002E01AF">
      <w:pPr>
        <w:pStyle w:val="2"/>
      </w:pPr>
      <w:bookmarkStart w:id="1541" w:name="_Toc507669013"/>
      <w:bookmarkStart w:id="1542" w:name="_Toc105003389"/>
      <w:bookmarkStart w:id="1543" w:name="_Toc106723256"/>
      <w:bookmarkStart w:id="1544" w:name="_Toc140739046"/>
      <w:r w:rsidRPr="00776264">
        <w:t>D.2.0</w:t>
      </w:r>
      <w:r w:rsidRPr="00776264">
        <w:tab/>
        <w:t>Introduction</w:t>
      </w:r>
      <w:bookmarkEnd w:id="1541"/>
      <w:bookmarkEnd w:id="1542"/>
      <w:bookmarkEnd w:id="1543"/>
      <w:bookmarkEnd w:id="1544"/>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1545" w:name="_Toc507669014"/>
      <w:bookmarkStart w:id="1546" w:name="_Toc105003390"/>
      <w:bookmarkStart w:id="1547" w:name="_Toc106723257"/>
      <w:bookmarkStart w:id="1548" w:name="_Toc140739047"/>
      <w:r w:rsidRPr="002F5974">
        <w:t>D.2.1</w:t>
      </w:r>
      <w:r w:rsidRPr="002F5974">
        <w:tab/>
        <w:t>oneM2M Service Module application file structure</w:t>
      </w:r>
      <w:bookmarkEnd w:id="1545"/>
      <w:bookmarkEnd w:id="1546"/>
      <w:bookmarkEnd w:id="1547"/>
      <w:bookmarkEnd w:id="1548"/>
    </w:p>
    <w:p w14:paraId="42B912E3" w14:textId="77777777" w:rsidR="00CC4673" w:rsidRPr="002F5974" w:rsidRDefault="00CC4673" w:rsidP="002F5974">
      <w:pPr>
        <w:pStyle w:val="30"/>
      </w:pPr>
      <w:bookmarkStart w:id="1549" w:name="_Toc105003391"/>
      <w:bookmarkStart w:id="1550" w:name="_Toc106723258"/>
      <w:bookmarkStart w:id="1551" w:name="_Toc140739048"/>
      <w:r w:rsidRPr="002F5974">
        <w:t>D.2.1.0</w:t>
      </w:r>
      <w:r w:rsidRPr="002F5974">
        <w:tab/>
        <w:t>Introduction</w:t>
      </w:r>
      <w:bookmarkEnd w:id="1549"/>
      <w:bookmarkEnd w:id="1550"/>
      <w:bookmarkEnd w:id="1551"/>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1552" w:name="_Toc507669015"/>
      <w:bookmarkStart w:id="1553" w:name="_Toc105003392"/>
      <w:bookmarkStart w:id="1554" w:name="_Toc106723259"/>
      <w:bookmarkStart w:id="1555" w:name="_Toc140739049"/>
      <w:r w:rsidRPr="002F5974">
        <w:t>D.2.1.1</w:t>
      </w:r>
      <w:r w:rsidRPr="002F5974">
        <w:tab/>
        <w:t>Content of UICC files at the Master File (MF) level</w:t>
      </w:r>
      <w:bookmarkEnd w:id="1552"/>
      <w:bookmarkEnd w:id="1553"/>
      <w:bookmarkEnd w:id="1554"/>
      <w:bookmarkEnd w:id="1555"/>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1556" w:name="_Toc507669016"/>
      <w:bookmarkStart w:id="1557" w:name="_Toc105003393"/>
      <w:bookmarkStart w:id="1558" w:name="_Toc106723260"/>
      <w:bookmarkStart w:id="1559" w:name="_Toc140739050"/>
      <w:r w:rsidRPr="00776264">
        <w:t>D.2.1.2</w:t>
      </w:r>
      <w:r w:rsidRPr="00776264">
        <w:tab/>
        <w:t>Content of files at the 1M2MSM ADF (Application DF) level</w:t>
      </w:r>
      <w:bookmarkEnd w:id="1556"/>
      <w:bookmarkEnd w:id="1557"/>
      <w:bookmarkEnd w:id="1558"/>
      <w:bookmarkEnd w:id="1559"/>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1560" w:name="_Toc507669017"/>
      <w:bookmarkStart w:id="1561" w:name="_Toc105003394"/>
      <w:bookmarkStart w:id="1562" w:name="_Toc106723261"/>
      <w:bookmarkStart w:id="1563" w:name="_Toc140739051"/>
      <w:r w:rsidRPr="00776264">
        <w:t>D.2.2</w:t>
      </w:r>
      <w:r w:rsidRPr="00776264">
        <w:tab/>
        <w:t>oneM2M Subscription related procedures for M2M Service</w:t>
      </w:r>
      <w:bookmarkEnd w:id="1560"/>
      <w:bookmarkEnd w:id="1561"/>
      <w:bookmarkEnd w:id="1562"/>
      <w:bookmarkEnd w:id="1563"/>
    </w:p>
    <w:p w14:paraId="5FE1EE53" w14:textId="77777777" w:rsidR="002D16D9" w:rsidRPr="00776264" w:rsidRDefault="002D16D9" w:rsidP="002E01AF">
      <w:pPr>
        <w:pStyle w:val="30"/>
      </w:pPr>
      <w:bookmarkStart w:id="1564" w:name="_Toc507669018"/>
      <w:bookmarkStart w:id="1565" w:name="_Toc105003395"/>
      <w:bookmarkStart w:id="1566" w:name="_Toc106723262"/>
      <w:bookmarkStart w:id="1567" w:name="_Toc140739052"/>
      <w:r w:rsidRPr="00776264">
        <w:t>D.2.2.0</w:t>
      </w:r>
      <w:r w:rsidRPr="00776264">
        <w:tab/>
        <w:t>Introduction</w:t>
      </w:r>
      <w:bookmarkEnd w:id="1564"/>
      <w:bookmarkEnd w:id="1565"/>
      <w:bookmarkEnd w:id="1566"/>
      <w:bookmarkEnd w:id="1567"/>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1568" w:name="_Toc507669019"/>
      <w:bookmarkStart w:id="1569" w:name="_Toc105003396"/>
      <w:bookmarkStart w:id="1570" w:name="_Toc106723263"/>
      <w:bookmarkStart w:id="1571" w:name="_Toc140739053"/>
      <w:r w:rsidRPr="00776264">
        <w:t>D.2.2.1</w:t>
      </w:r>
      <w:r w:rsidRPr="00776264">
        <w:tab/>
        <w:t xml:space="preserve">Initialization </w:t>
      </w:r>
      <w:r w:rsidR="007D511C" w:rsidRPr="00776264">
        <w:t>-</w:t>
      </w:r>
      <w:r w:rsidRPr="00776264">
        <w:t xml:space="preserve"> 1M2MSM Application selection</w:t>
      </w:r>
      <w:bookmarkEnd w:id="1568"/>
      <w:bookmarkEnd w:id="1569"/>
      <w:bookmarkEnd w:id="1570"/>
      <w:bookmarkEnd w:id="1571"/>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1572" w:name="_Toc507669020"/>
      <w:bookmarkStart w:id="1573" w:name="_Toc105003397"/>
      <w:bookmarkStart w:id="1574" w:name="_Toc106723264"/>
      <w:bookmarkStart w:id="1575" w:name="_Toc140739054"/>
      <w:r w:rsidRPr="00776264">
        <w:t>D.2.2.2</w:t>
      </w:r>
      <w:r w:rsidRPr="00776264">
        <w:tab/>
        <w:t>1M2MSM session termination</w:t>
      </w:r>
      <w:bookmarkEnd w:id="1572"/>
      <w:bookmarkEnd w:id="1573"/>
      <w:bookmarkEnd w:id="1574"/>
      <w:bookmarkEnd w:id="1575"/>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1576" w:name="_Toc507669021"/>
      <w:bookmarkStart w:id="1577" w:name="_Toc105003398"/>
      <w:bookmarkStart w:id="1578" w:name="_Toc106723265"/>
      <w:bookmarkStart w:id="1579" w:name="_Toc140739055"/>
      <w:r w:rsidRPr="00776264">
        <w:t>D.2.2.3</w:t>
      </w:r>
      <w:r w:rsidRPr="00776264">
        <w:tab/>
        <w:t>oneM2M Service discovery procedure</w:t>
      </w:r>
      <w:bookmarkEnd w:id="1576"/>
      <w:bookmarkEnd w:id="1577"/>
      <w:bookmarkEnd w:id="1578"/>
      <w:bookmarkEnd w:id="1579"/>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1580" w:name="_Toc507669022"/>
      <w:bookmarkStart w:id="1581" w:name="_Toc105003399"/>
      <w:bookmarkStart w:id="1582" w:name="_Toc106723266"/>
      <w:bookmarkStart w:id="1583" w:name="_Toc140739056"/>
      <w:r w:rsidRPr="00776264">
        <w:t>D.2.2.4</w:t>
      </w:r>
      <w:r w:rsidRPr="00776264">
        <w:tab/>
        <w:t>oneM2M Service provisioning procedures</w:t>
      </w:r>
      <w:bookmarkEnd w:id="1580"/>
      <w:bookmarkEnd w:id="1581"/>
      <w:bookmarkEnd w:id="1582"/>
      <w:bookmarkEnd w:id="1583"/>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1584" w:name="_Toc507669023"/>
      <w:bookmarkStart w:id="1585" w:name="_Toc105003400"/>
      <w:bookmarkStart w:id="1586" w:name="_Toc106723267"/>
      <w:bookmarkStart w:id="1587" w:name="_Toc140739057"/>
      <w:r w:rsidRPr="00776264">
        <w:t>D.2.2.5</w:t>
      </w:r>
      <w:r w:rsidRPr="00776264">
        <w:tab/>
        <w:t>oneM2M Application Identifiers provisioning procedure</w:t>
      </w:r>
      <w:bookmarkEnd w:id="1584"/>
      <w:bookmarkEnd w:id="1585"/>
      <w:bookmarkEnd w:id="1586"/>
      <w:bookmarkEnd w:id="1587"/>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1588" w:name="_Toc507669024"/>
      <w:bookmarkStart w:id="1589" w:name="_Toc105003401"/>
      <w:bookmarkStart w:id="1590" w:name="_Toc106723268"/>
      <w:bookmarkStart w:id="1591" w:name="_Toc140739058"/>
      <w:r w:rsidRPr="00776264">
        <w:t>D.2.2.6</w:t>
      </w:r>
      <w:r w:rsidRPr="00776264">
        <w:tab/>
        <w:t xml:space="preserve">oneM2M </w:t>
      </w:r>
      <w:r w:rsidR="00555CA1" w:rsidRPr="00776264">
        <w:t>Secure provisioning</w:t>
      </w:r>
      <w:r w:rsidRPr="00776264">
        <w:t xml:space="preserve"> related procedures</w:t>
      </w:r>
      <w:bookmarkEnd w:id="1588"/>
      <w:bookmarkEnd w:id="1589"/>
      <w:bookmarkEnd w:id="1590"/>
      <w:bookmarkEnd w:id="1591"/>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1592" w:name="_Toc507669025"/>
      <w:bookmarkStart w:id="1593" w:name="_Toc105003402"/>
      <w:bookmarkStart w:id="1594" w:name="_Toc106723269"/>
      <w:bookmarkStart w:id="1595" w:name="_Toc140739059"/>
      <w:r w:rsidRPr="00776264">
        <w:t>D.2.2.7</w:t>
      </w:r>
      <w:r w:rsidRPr="00776264">
        <w:tab/>
        <w:t>oneM2M Security Association related procedures</w:t>
      </w:r>
      <w:bookmarkEnd w:id="1592"/>
      <w:bookmarkEnd w:id="1593"/>
      <w:bookmarkEnd w:id="1594"/>
      <w:bookmarkEnd w:id="1595"/>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1596" w:name="_Toc507669026"/>
      <w:bookmarkStart w:id="1597" w:name="_Toc105003403"/>
      <w:bookmarkStart w:id="1598" w:name="_Toc106723270"/>
      <w:bookmarkStart w:id="1599" w:name="_Toc140739060"/>
      <w:r w:rsidR="00D740B1" w:rsidRPr="00776264">
        <w:lastRenderedPageBreak/>
        <w:t>Annex E (informative):</w:t>
      </w:r>
      <w:r w:rsidR="00D740B1" w:rsidRPr="00776264">
        <w:br/>
        <w:t>Precisions for the UICC framework to support M2M Services</w:t>
      </w:r>
      <w:bookmarkEnd w:id="1596"/>
      <w:bookmarkEnd w:id="1597"/>
      <w:bookmarkEnd w:id="1598"/>
      <w:bookmarkEnd w:id="1599"/>
    </w:p>
    <w:p w14:paraId="5067941A" w14:textId="77777777" w:rsidR="002D16D9" w:rsidRPr="00776264" w:rsidRDefault="002D16D9" w:rsidP="002E01AF">
      <w:pPr>
        <w:pStyle w:val="1"/>
      </w:pPr>
      <w:bookmarkStart w:id="1600" w:name="_Toc507669027"/>
      <w:bookmarkStart w:id="1601" w:name="_Toc105003404"/>
      <w:bookmarkStart w:id="1602" w:name="_Toc106723271"/>
      <w:bookmarkStart w:id="1603" w:name="_Toc140739061"/>
      <w:r w:rsidRPr="00776264">
        <w:t>E.0</w:t>
      </w:r>
      <w:r w:rsidRPr="00776264">
        <w:tab/>
        <w:t>Introduction</w:t>
      </w:r>
      <w:bookmarkEnd w:id="1600"/>
      <w:bookmarkEnd w:id="1601"/>
      <w:bookmarkEnd w:id="1602"/>
      <w:bookmarkEnd w:id="1603"/>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1604" w:name="_Toc507669028"/>
      <w:bookmarkStart w:id="1605" w:name="_Toc105003405"/>
      <w:bookmarkStart w:id="1606" w:name="_Toc106723272"/>
      <w:bookmarkStart w:id="1607" w:name="_Toc140739062"/>
      <w:r w:rsidRPr="00776264">
        <w:t>E.1</w:t>
      </w:r>
      <w:r w:rsidRPr="00776264">
        <w:tab/>
        <w:t>Suggested content of the EFs at pre-personalization</w:t>
      </w:r>
      <w:bookmarkEnd w:id="1604"/>
      <w:bookmarkEnd w:id="1605"/>
      <w:bookmarkEnd w:id="1606"/>
      <w:bookmarkEnd w:id="1607"/>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1608" w:name="_Toc507669029"/>
      <w:bookmarkStart w:id="1609" w:name="_Toc105003406"/>
      <w:bookmarkStart w:id="1610" w:name="_Toc106723273"/>
      <w:bookmarkStart w:id="1611" w:name="_Toc140739063"/>
      <w:r w:rsidRPr="00776264">
        <w:t>E.2</w:t>
      </w:r>
      <w:r w:rsidRPr="00776264">
        <w:tab/>
        <w:t>EF changes via Data Download or CAT applications</w:t>
      </w:r>
      <w:bookmarkEnd w:id="1608"/>
      <w:bookmarkEnd w:id="1609"/>
      <w:bookmarkEnd w:id="1610"/>
      <w:bookmarkEnd w:id="1611"/>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1612" w:name="_Toc507669030"/>
      <w:bookmarkStart w:id="1613" w:name="_Toc105003407"/>
      <w:bookmarkStart w:id="1614" w:name="_Toc106723274"/>
      <w:bookmarkStart w:id="1615" w:name="_Toc140739064"/>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612"/>
      <w:bookmarkEnd w:id="1613"/>
      <w:bookmarkEnd w:id="1614"/>
      <w:bookmarkEnd w:id="1615"/>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1616" w:name="_Toc507669031"/>
      <w:bookmarkStart w:id="1617" w:name="_Toc105003408"/>
      <w:bookmarkStart w:id="1618" w:name="_Toc106723275"/>
      <w:bookmarkStart w:id="1619" w:name="_Toc140739065"/>
      <w:r w:rsidRPr="00776264">
        <w:t>E.4</w:t>
      </w:r>
      <w:r w:rsidRPr="00776264">
        <w:tab/>
        <w:t>UICC related tags defined in annex J</w:t>
      </w:r>
      <w:bookmarkEnd w:id="1616"/>
      <w:bookmarkEnd w:id="1617"/>
      <w:bookmarkEnd w:id="1618"/>
      <w:bookmarkEnd w:id="1619"/>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1620" w:name="_Toc507669032"/>
      <w:bookmarkStart w:id="1621" w:name="_Toc105003409"/>
      <w:bookmarkStart w:id="1622" w:name="_Toc106723276"/>
      <w:bookmarkStart w:id="1623" w:name="_Toc140739066"/>
      <w:r w:rsidR="00D740B1" w:rsidRPr="00776264">
        <w:lastRenderedPageBreak/>
        <w:t>Annex F</w:t>
      </w:r>
      <w:r w:rsidR="008538BA" w:rsidRPr="00776264">
        <w:t xml:space="preserve"> (normative):</w:t>
      </w:r>
      <w:r w:rsidR="008538BA" w:rsidRPr="00776264">
        <w:br/>
        <w:t>Acquisition of Location Information for Location based Access Control</w:t>
      </w:r>
      <w:bookmarkEnd w:id="1620"/>
      <w:bookmarkEnd w:id="1621"/>
      <w:bookmarkEnd w:id="1622"/>
      <w:bookmarkEnd w:id="1623"/>
    </w:p>
    <w:p w14:paraId="78C62C68" w14:textId="77777777" w:rsidR="002D16D9" w:rsidRPr="00776264" w:rsidRDefault="002D16D9" w:rsidP="002E01AF">
      <w:pPr>
        <w:pStyle w:val="1"/>
      </w:pPr>
      <w:bookmarkStart w:id="1624" w:name="_Toc507669033"/>
      <w:bookmarkStart w:id="1625" w:name="_Toc105003410"/>
      <w:bookmarkStart w:id="1626" w:name="_Toc106723277"/>
      <w:bookmarkStart w:id="1627" w:name="_Toc140739067"/>
      <w:r w:rsidRPr="00776264">
        <w:t>F.0</w:t>
      </w:r>
      <w:r w:rsidRPr="00776264">
        <w:tab/>
        <w:t>Introduction</w:t>
      </w:r>
      <w:bookmarkEnd w:id="1624"/>
      <w:bookmarkEnd w:id="1625"/>
      <w:bookmarkEnd w:id="1626"/>
      <w:bookmarkEnd w:id="1627"/>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1628" w:name="_Toc507669034"/>
      <w:bookmarkStart w:id="1629" w:name="_Toc105003411"/>
      <w:bookmarkStart w:id="1630" w:name="_Toc106723278"/>
      <w:bookmarkStart w:id="1631" w:name="_Toc140739068"/>
      <w:r w:rsidRPr="00776264">
        <w:t>F</w:t>
      </w:r>
      <w:r w:rsidR="008538BA" w:rsidRPr="00776264">
        <w:t>.1</w:t>
      </w:r>
      <w:r w:rsidR="008538BA" w:rsidRPr="00776264">
        <w:tab/>
        <w:t>Description of Region</w:t>
      </w:r>
      <w:bookmarkEnd w:id="1628"/>
      <w:bookmarkEnd w:id="1629"/>
      <w:bookmarkEnd w:id="1630"/>
      <w:bookmarkEnd w:id="1631"/>
    </w:p>
    <w:p w14:paraId="55E104FB" w14:textId="77777777" w:rsidR="008538BA" w:rsidRPr="00776264" w:rsidRDefault="00D740B1" w:rsidP="002E01AF">
      <w:pPr>
        <w:pStyle w:val="2"/>
      </w:pPr>
      <w:bookmarkStart w:id="1632" w:name="_Toc507669035"/>
      <w:bookmarkStart w:id="1633" w:name="_Toc105003412"/>
      <w:bookmarkStart w:id="1634" w:name="_Toc106723279"/>
      <w:bookmarkStart w:id="1635" w:name="_Toc140739069"/>
      <w:r w:rsidRPr="00776264">
        <w:t>F</w:t>
      </w:r>
      <w:r w:rsidR="008538BA" w:rsidRPr="00776264">
        <w:t>.1.1</w:t>
      </w:r>
      <w:r w:rsidR="008538BA" w:rsidRPr="00776264">
        <w:tab/>
        <w:t>Circular Description</w:t>
      </w:r>
      <w:bookmarkEnd w:id="1632"/>
      <w:bookmarkEnd w:id="1633"/>
      <w:bookmarkEnd w:id="1634"/>
      <w:bookmarkEnd w:id="1635"/>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2" type="#_x0000_t75" style="width:115pt;height:115pt" o:ole="">
            <v:imagedata r:id="rId120" o:title=""/>
          </v:shape>
          <o:OLEObject Type="Embed" ProgID="Visio.Drawing.15" ShapeID="_x0000_i1062" DrawAspect="Content" ObjectID="_1751351574" r:id="rId121"/>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1636" w:name="_Toc507669036"/>
      <w:bookmarkStart w:id="1637" w:name="_Toc105003413"/>
      <w:bookmarkStart w:id="1638" w:name="_Toc106723280"/>
      <w:bookmarkStart w:id="1639" w:name="_Toc140739070"/>
      <w:r w:rsidRPr="00776264">
        <w:t>F</w:t>
      </w:r>
      <w:r w:rsidR="008538BA" w:rsidRPr="00776264">
        <w:t>.1.2</w:t>
      </w:r>
      <w:r w:rsidR="008538BA" w:rsidRPr="00776264">
        <w:tab/>
        <w:t>Country Description</w:t>
      </w:r>
      <w:bookmarkEnd w:id="1636"/>
      <w:bookmarkEnd w:id="1637"/>
      <w:bookmarkEnd w:id="1638"/>
      <w:bookmarkEnd w:id="1639"/>
    </w:p>
    <w:p w14:paraId="39DFF864" w14:textId="1E52AE5B"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057FF2" w:rsidRPr="005607C3">
        <w:rPr>
          <w:rStyle w:val="af9"/>
          <w:i w:val="0"/>
          <w:lang w:eastAsia="ko-KR"/>
        </w:rPr>
        <w:t>64</w:t>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1640"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E93314" w:rsidP="00AB60B7">
      <w:pPr>
        <w:rPr>
          <w:rStyle w:val="af9"/>
          <w:rFonts w:eastAsia="Malgun Gothic"/>
          <w:i w:val="0"/>
          <w:lang w:eastAsia="ko-KR"/>
        </w:rPr>
      </w:pPr>
      <w:hyperlink r:id="rId122"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E93314" w:rsidP="00AB60B7">
      <w:pPr>
        <w:rPr>
          <w:rStyle w:val="af9"/>
          <w:rFonts w:eastAsia="Malgun Gothic"/>
          <w:i w:val="0"/>
          <w:lang w:eastAsia="ko-KR"/>
        </w:rPr>
      </w:pPr>
      <w:hyperlink r:id="rId123"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E93314" w:rsidP="00AB60B7">
      <w:pPr>
        <w:rPr>
          <w:rStyle w:val="af9"/>
          <w:rFonts w:eastAsia="Malgun Gothic"/>
          <w:i w:val="0"/>
          <w:lang w:eastAsia="ko-KR"/>
        </w:rPr>
      </w:pPr>
      <w:hyperlink r:id="rId124"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211BFD53"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lang w:eastAsia="ko-KR"/>
        </w:rPr>
        <w:t>.</w:t>
      </w:r>
    </w:p>
    <w:p w14:paraId="6048E446" w14:textId="77777777" w:rsidR="008538BA" w:rsidRPr="00776264" w:rsidRDefault="00D740B1" w:rsidP="002E01AF">
      <w:pPr>
        <w:pStyle w:val="1"/>
      </w:pPr>
      <w:bookmarkStart w:id="1641" w:name="_Toc105003414"/>
      <w:bookmarkStart w:id="1642" w:name="_Toc106723281"/>
      <w:bookmarkStart w:id="1643" w:name="_Toc140739071"/>
      <w:r w:rsidRPr="00776264">
        <w:t>F</w:t>
      </w:r>
      <w:r w:rsidR="008538BA" w:rsidRPr="00776264">
        <w:t>.2</w:t>
      </w:r>
      <w:r w:rsidR="008538BA" w:rsidRPr="00776264">
        <w:tab/>
        <w:t>Acquisition of Location Information</w:t>
      </w:r>
      <w:bookmarkEnd w:id="1640"/>
      <w:bookmarkEnd w:id="1641"/>
      <w:bookmarkEnd w:id="1642"/>
      <w:bookmarkEnd w:id="1643"/>
    </w:p>
    <w:p w14:paraId="676A4A5D" w14:textId="77777777" w:rsidR="002D16D9" w:rsidRPr="00776264" w:rsidRDefault="002D16D9" w:rsidP="002E01AF">
      <w:pPr>
        <w:pStyle w:val="2"/>
      </w:pPr>
      <w:bookmarkStart w:id="1644" w:name="_Toc507669038"/>
      <w:bookmarkStart w:id="1645" w:name="_Toc105003415"/>
      <w:bookmarkStart w:id="1646" w:name="_Toc106723282"/>
      <w:bookmarkStart w:id="1647" w:name="_Toc140739072"/>
      <w:r w:rsidRPr="00776264">
        <w:t>F.2.0</w:t>
      </w:r>
      <w:r w:rsidRPr="00776264">
        <w:tab/>
        <w:t>Introduction</w:t>
      </w:r>
      <w:bookmarkEnd w:id="1644"/>
      <w:bookmarkEnd w:id="1645"/>
      <w:bookmarkEnd w:id="1646"/>
      <w:bookmarkEnd w:id="1647"/>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1648" w:name="_Toc507669039"/>
      <w:bookmarkStart w:id="1649" w:name="_Toc105003416"/>
      <w:bookmarkStart w:id="1650" w:name="_Toc106723283"/>
      <w:bookmarkStart w:id="1651" w:name="_Toc140739073"/>
      <w:r w:rsidRPr="00776264">
        <w:t>F</w:t>
      </w:r>
      <w:r w:rsidR="008538BA" w:rsidRPr="00776264">
        <w:t>.2.1</w:t>
      </w:r>
      <w:r w:rsidR="008538BA" w:rsidRPr="00776264">
        <w:tab/>
        <w:t>Circular Description</w:t>
      </w:r>
      <w:bookmarkEnd w:id="1648"/>
      <w:bookmarkEnd w:id="1649"/>
      <w:bookmarkEnd w:id="1650"/>
      <w:bookmarkEnd w:id="1651"/>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1652" w:name="_Toc507669040"/>
      <w:bookmarkStart w:id="1653" w:name="_Toc105003417"/>
      <w:bookmarkStart w:id="1654" w:name="_Toc106723284"/>
      <w:bookmarkStart w:id="1655" w:name="_Toc140739074"/>
      <w:r w:rsidRPr="00776264">
        <w:lastRenderedPageBreak/>
        <w:t>F</w:t>
      </w:r>
      <w:r w:rsidR="008538BA" w:rsidRPr="00776264">
        <w:t>.2.2</w:t>
      </w:r>
      <w:r w:rsidR="008538BA" w:rsidRPr="00776264">
        <w:tab/>
        <w:t>Country Description</w:t>
      </w:r>
      <w:bookmarkEnd w:id="1652"/>
      <w:bookmarkEnd w:id="1653"/>
      <w:bookmarkEnd w:id="1654"/>
      <w:bookmarkEnd w:id="1655"/>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1656" w:name="_Toc507669041"/>
      <w:bookmarkStart w:id="1657" w:name="_Toc105003418"/>
      <w:bookmarkStart w:id="1658" w:name="_Toc106723285"/>
      <w:bookmarkStart w:id="1659" w:name="_Toc140739075"/>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656"/>
      <w:bookmarkEnd w:id="1657"/>
      <w:bookmarkEnd w:id="1658"/>
      <w:bookmarkEnd w:id="1659"/>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1660" w:name="_Toc507669042"/>
      <w:bookmarkStart w:id="1661" w:name="_Toc105003419"/>
      <w:bookmarkStart w:id="1662" w:name="_Toc106723286"/>
      <w:bookmarkStart w:id="1663" w:name="_Toc140739076"/>
      <w:r w:rsidR="00C57494" w:rsidRPr="00776264">
        <w:lastRenderedPageBreak/>
        <w:t>Annex H (informative):</w:t>
      </w:r>
      <w:r w:rsidR="00C57494" w:rsidRPr="00776264">
        <w:br/>
        <w:t>Implementation Guidance and index of solutions</w:t>
      </w:r>
      <w:bookmarkEnd w:id="1660"/>
      <w:bookmarkEnd w:id="1661"/>
      <w:bookmarkEnd w:id="1662"/>
      <w:bookmarkEnd w:id="1663"/>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1664" w:name="_Toc507669043"/>
      <w:bookmarkStart w:id="1665" w:name="_Toc105003420"/>
      <w:bookmarkStart w:id="1666" w:name="_Toc106723287"/>
      <w:bookmarkStart w:id="1667" w:name="_Toc140739077"/>
      <w:r w:rsidRPr="00776264">
        <w:lastRenderedPageBreak/>
        <w:t xml:space="preserve">Annex </w:t>
      </w:r>
      <w:r w:rsidR="00C57494" w:rsidRPr="00776264">
        <w:t>I</w:t>
      </w:r>
      <w:r w:rsidR="004260A3" w:rsidRPr="00776264">
        <w:t xml:space="preserve">: </w:t>
      </w:r>
      <w:r w:rsidR="00F162EA" w:rsidRPr="00776264">
        <w:t>Void</w:t>
      </w:r>
      <w:bookmarkEnd w:id="1664"/>
      <w:bookmarkEnd w:id="1665"/>
      <w:bookmarkEnd w:id="1666"/>
      <w:bookmarkEnd w:id="1667"/>
    </w:p>
    <w:p w14:paraId="4D7F9D2D" w14:textId="77777777" w:rsidR="00C0774D" w:rsidRPr="00776264" w:rsidRDefault="00C0774D" w:rsidP="00F66312">
      <w:pPr>
        <w:pStyle w:val="1"/>
        <w:rPr>
          <w:rFonts w:eastAsia="MS Mincho"/>
        </w:rPr>
        <w:sectPr w:rsidR="00C0774D" w:rsidRPr="00776264" w:rsidSect="0001064D">
          <w:footerReference w:type="default" r:id="rId126"/>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1668" w:name="_Toc507669044"/>
      <w:bookmarkStart w:id="1669" w:name="_Toc105003421"/>
      <w:bookmarkStart w:id="1670" w:name="_Toc106723288"/>
      <w:bookmarkStart w:id="1671" w:name="_Toc140739078"/>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668"/>
      <w:bookmarkEnd w:id="1669"/>
      <w:bookmarkEnd w:id="1670"/>
      <w:bookmarkEnd w:id="1671"/>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5DFF55C1" w:rsidR="001D123A" w:rsidRDefault="001D123A" w:rsidP="001D123A">
            <w:pPr>
              <w:pStyle w:val="TAL"/>
              <w:rPr>
                <w:lang w:eastAsia="en-GB"/>
              </w:rPr>
            </w:pPr>
            <w:r>
              <w:rPr>
                <w:lang w:eastAsia="en-GB"/>
              </w:rPr>
              <w:t>For example you could use the UK company registration numbe</w:t>
            </w:r>
            <w:r w:rsidR="00895561">
              <w:rPr>
                <w:rFonts w:hint="eastAsia"/>
                <w:lang w:eastAsia="zh-CN"/>
              </w:rPr>
              <w:t>r</w:t>
            </w:r>
            <w:r>
              <w:rPr>
                <w:lang w:eastAsia="en-GB"/>
              </w:rPr>
              <w:t xml:space="preserv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1672" w:name="_Toc507669045"/>
      <w:bookmarkStart w:id="1673" w:name="_Toc105003422"/>
      <w:bookmarkStart w:id="1674" w:name="_Toc106723289"/>
      <w:bookmarkStart w:id="1675" w:name="_Toc140739079"/>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672"/>
      <w:bookmarkEnd w:id="1673"/>
      <w:bookmarkEnd w:id="1674"/>
      <w:bookmarkEnd w:id="1675"/>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1676" w:name="_Toc507669046"/>
      <w:bookmarkStart w:id="1677" w:name="_Toc105003423"/>
      <w:bookmarkStart w:id="1678" w:name="_Toc106723290"/>
      <w:bookmarkStart w:id="1679" w:name="_Toc140739080"/>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676"/>
      <w:bookmarkEnd w:id="1677"/>
      <w:bookmarkEnd w:id="1678"/>
      <w:bookmarkEnd w:id="1679"/>
    </w:p>
    <w:p w14:paraId="440F5416" w14:textId="77777777" w:rsidR="00A842B1" w:rsidRPr="00776264" w:rsidRDefault="005320C5" w:rsidP="00597D3F">
      <w:pPr>
        <w:pStyle w:val="1"/>
      </w:pPr>
      <w:bookmarkStart w:id="1680" w:name="_Toc507669047"/>
      <w:bookmarkStart w:id="1681" w:name="_Toc105003424"/>
      <w:bookmarkStart w:id="1682" w:name="_Toc106723291"/>
      <w:bookmarkStart w:id="1683" w:name="_Toc140739081"/>
      <w:r w:rsidRPr="00776264">
        <w:t>L</w:t>
      </w:r>
      <w:r w:rsidR="00A842B1" w:rsidRPr="00776264">
        <w:t>.1</w:t>
      </w:r>
      <w:r w:rsidR="00A842B1" w:rsidRPr="00776264">
        <w:tab/>
        <w:t>Introduction</w:t>
      </w:r>
      <w:bookmarkEnd w:id="1680"/>
      <w:bookmarkEnd w:id="1681"/>
      <w:bookmarkEnd w:id="1682"/>
      <w:bookmarkEnd w:id="1683"/>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8"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1684" w:name="_Toc507669048"/>
      <w:bookmarkStart w:id="1685" w:name="_Toc105003425"/>
      <w:bookmarkStart w:id="1686" w:name="_Toc106723292"/>
      <w:bookmarkStart w:id="1687" w:name="_Toc140739082"/>
      <w:r w:rsidRPr="00776264">
        <w:t>L</w:t>
      </w:r>
      <w:r w:rsidR="00A842B1" w:rsidRPr="00776264">
        <w:t>.2</w:t>
      </w:r>
      <w:r w:rsidR="00A842B1" w:rsidRPr="00776264">
        <w:tab/>
        <w:t>Certificate Provisioning procedures using SCEP</w:t>
      </w:r>
      <w:bookmarkEnd w:id="1684"/>
      <w:bookmarkEnd w:id="1685"/>
      <w:bookmarkEnd w:id="1686"/>
      <w:bookmarkEnd w:id="1687"/>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3" type="#_x0000_t75" style="width:6in;height:330.5pt" o:ole="">
            <v:imagedata r:id="rId129" o:title=""/>
          </v:shape>
          <o:OLEObject Type="Embed" ProgID="PowerPoint.Show.12" ShapeID="_x0000_i1063" DrawAspect="Content" ObjectID="_1751351575" r:id="rId130"/>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pPr>
      <w:r w:rsidRPr="00776264">
        <w:br w:type="page"/>
      </w:r>
      <w:bookmarkStart w:id="1688" w:name="_Toc105003426"/>
      <w:bookmarkStart w:id="1689" w:name="_Toc106723293"/>
      <w:bookmarkStart w:id="1690" w:name="_Toc140739083"/>
      <w:r w:rsidRPr="00776264">
        <w:lastRenderedPageBreak/>
        <w:t xml:space="preserve">Annex </w:t>
      </w:r>
      <w:r>
        <w:rPr>
          <w:rFonts w:hint="eastAsia"/>
          <w:lang w:eastAsia="zh-CN"/>
        </w:rPr>
        <w:t>M</w:t>
      </w:r>
      <w:r w:rsidRPr="00776264">
        <w:t>: Void</w:t>
      </w:r>
      <w:bookmarkEnd w:id="1688"/>
      <w:bookmarkEnd w:id="1689"/>
      <w:bookmarkEnd w:id="1690"/>
    </w:p>
    <w:p w14:paraId="4E7157BA" w14:textId="33A24345" w:rsidR="00C076AE" w:rsidRPr="00776264" w:rsidRDefault="00C076AE" w:rsidP="00C076AE">
      <w:pPr>
        <w:pStyle w:val="9"/>
      </w:pPr>
      <w:r w:rsidRPr="00776264">
        <w:br w:type="page"/>
      </w:r>
      <w:bookmarkStart w:id="1691" w:name="_Toc105003427"/>
      <w:bookmarkStart w:id="1692" w:name="_Toc106723294"/>
      <w:bookmarkStart w:id="1693" w:name="_Toc140739084"/>
      <w:r w:rsidRPr="00776264">
        <w:lastRenderedPageBreak/>
        <w:t xml:space="preserve">Annex </w:t>
      </w:r>
      <w:r>
        <w:rPr>
          <w:rFonts w:hint="eastAsia"/>
          <w:lang w:eastAsia="zh-CN"/>
        </w:rPr>
        <w:t>N</w:t>
      </w:r>
      <w:r w:rsidRPr="00776264">
        <w:t>: Void</w:t>
      </w:r>
      <w:bookmarkEnd w:id="1691"/>
      <w:bookmarkEnd w:id="1692"/>
      <w:bookmarkEnd w:id="1693"/>
    </w:p>
    <w:p w14:paraId="48E53401" w14:textId="24A456CD" w:rsidR="00382715" w:rsidRPr="00776264" w:rsidRDefault="00C076AE" w:rsidP="00382715">
      <w:pPr>
        <w:pStyle w:val="9"/>
      </w:pPr>
      <w:r w:rsidRPr="00776264">
        <w:br w:type="page"/>
      </w:r>
      <w:r w:rsidR="00382715" w:rsidRPr="00776264">
        <w:lastRenderedPageBreak/>
        <w:t xml:space="preserve"> </w:t>
      </w:r>
      <w:bookmarkStart w:id="1694" w:name="_Toc106723295"/>
      <w:bookmarkStart w:id="1695" w:name="_Toc140739085"/>
      <w:r w:rsidR="00382715" w:rsidRPr="00776264">
        <w:t xml:space="preserve">Annex </w:t>
      </w:r>
      <w:r w:rsidR="00382715">
        <w:rPr>
          <w:rFonts w:hint="eastAsia"/>
          <w:lang w:eastAsia="zh-CN"/>
        </w:rPr>
        <w:t>O</w:t>
      </w:r>
      <w:r w:rsidR="00382715" w:rsidRPr="00776264">
        <w:t xml:space="preserve"> (informative):</w:t>
      </w:r>
      <w:r w:rsidR="00382715" w:rsidRPr="00776264">
        <w:br/>
      </w:r>
      <w:r w:rsidR="00382715" w:rsidRPr="00382715">
        <w:t>Considerations on Long Term Key Storage</w:t>
      </w:r>
      <w:bookmarkEnd w:id="1694"/>
      <w:bookmarkEnd w:id="1695"/>
    </w:p>
    <w:p w14:paraId="5818E898" w14:textId="77777777" w:rsidR="00C076AE" w:rsidRDefault="00C076AE" w:rsidP="00C076AE">
      <w:r>
        <w:t>Long term Provisioned Secure Connection Keys can pose a security risk if not adequately secured, and for this reason long term Provisioned Secure Connection Keys are recommended to be stored in Secure Environments.</w:t>
      </w:r>
    </w:p>
    <w:p w14:paraId="4E9FEC47" w14:textId="77777777" w:rsidR="00C076AE" w:rsidRDefault="00C076AE" w:rsidP="00C076AE">
      <w:r>
        <w:t>Long term Pre-Provisioned Symmetric Enrolee Keys can pose a security risk if not adequately secured, and for this reason it is recommended that Long term Pre-Provisioned Symmetric Enrolee Keys are stored in Secure Environments.</w:t>
      </w:r>
    </w:p>
    <w:p w14:paraId="6838508F" w14:textId="77777777" w:rsidR="00C076AE" w:rsidRDefault="00C076AE" w:rsidP="00C076AE">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p>
    <w:p w14:paraId="537765F3" w14:textId="7E953803" w:rsidR="00C076AE" w:rsidRDefault="00C076AE" w:rsidP="00C076AE">
      <w:r>
        <w:t>ETSI-  Cyber Security For Consumer Internet Of Things [i</w:t>
      </w:r>
      <w:r w:rsidR="0030142B">
        <w:rPr>
          <w:rFonts w:hint="eastAsia"/>
          <w:lang w:eastAsia="zh-CN"/>
        </w:rPr>
        <w:t>.</w:t>
      </w:r>
      <w:r w:rsidR="00F4178D">
        <w:rPr>
          <w:rFonts w:hint="eastAsia"/>
          <w:lang w:eastAsia="zh-CN"/>
        </w:rPr>
        <w:t>31</w:t>
      </w:r>
      <w:r>
        <w:t>]</w:t>
      </w:r>
    </w:p>
    <w:p w14:paraId="268EF99D" w14:textId="2600629C" w:rsidR="00C076AE" w:rsidRDefault="00C076AE" w:rsidP="00C076AE">
      <w:r>
        <w:t>IoTSF- Secure Design: Best Practice Guide. Release 2. November 2019[i</w:t>
      </w:r>
      <w:r w:rsidR="0030142B">
        <w:rPr>
          <w:rFonts w:hint="eastAsia"/>
          <w:lang w:eastAsia="zh-CN"/>
        </w:rPr>
        <w:t>.</w:t>
      </w:r>
      <w:r w:rsidR="00F4178D">
        <w:rPr>
          <w:rFonts w:hint="eastAsia"/>
          <w:lang w:eastAsia="zh-CN"/>
        </w:rPr>
        <w:t>32</w:t>
      </w:r>
      <w:r>
        <w:t>]</w:t>
      </w:r>
    </w:p>
    <w:p w14:paraId="6BB45777" w14:textId="1FA98E88" w:rsidR="00C076AE" w:rsidRPr="00776264" w:rsidRDefault="00C076AE" w:rsidP="00C076AE">
      <w:r>
        <w:t>GSMA- IoT Security Guidelines and Assessment [i</w:t>
      </w:r>
      <w:r w:rsidR="0030142B">
        <w:rPr>
          <w:rFonts w:hint="eastAsia"/>
          <w:lang w:eastAsia="zh-CN"/>
        </w:rPr>
        <w:t>.</w:t>
      </w:r>
      <w:r w:rsidR="00F4178D">
        <w:rPr>
          <w:rFonts w:hint="eastAsia"/>
          <w:lang w:eastAsia="zh-CN"/>
        </w:rPr>
        <w:t>33</w:t>
      </w:r>
      <w:r>
        <w:t>]</w:t>
      </w:r>
    </w:p>
    <w:p w14:paraId="122E1F7B" w14:textId="77777777" w:rsidR="00BB6418" w:rsidRPr="00776264" w:rsidRDefault="00C6505D" w:rsidP="00F66312">
      <w:pPr>
        <w:pStyle w:val="1"/>
      </w:pPr>
      <w:r w:rsidRPr="00776264">
        <w:br w:type="page"/>
      </w:r>
      <w:bookmarkStart w:id="1696" w:name="_Toc507669049"/>
      <w:bookmarkStart w:id="1697" w:name="_Toc105003430"/>
      <w:bookmarkStart w:id="1698" w:name="_Toc106723296"/>
      <w:bookmarkStart w:id="1699" w:name="_Toc140739086"/>
      <w:r w:rsidR="00BB6418" w:rsidRPr="00776264">
        <w:lastRenderedPageBreak/>
        <w:t>History</w:t>
      </w:r>
      <w:bookmarkEnd w:id="1696"/>
      <w:bookmarkEnd w:id="1697"/>
      <w:bookmarkEnd w:id="1698"/>
      <w:bookmarkEnd w:id="1699"/>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1"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r>
              <w:rPr>
                <w:lang w:eastAsia="zh-CN"/>
              </w:rPr>
              <w:t>V2.</w:t>
            </w:r>
            <w:r w:rsidR="00C91E80">
              <w:rPr>
                <w:rFonts w:hint="eastAsia"/>
                <w:lang w:eastAsia="zh-CN"/>
              </w:rPr>
              <w:t>20</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r>
              <w:rPr>
                <w:rFonts w:hint="eastAsia"/>
                <w:lang w:eastAsia="zh-CN"/>
              </w:rPr>
              <w:t>01</w:t>
            </w:r>
            <w:r w:rsidR="00C076AE">
              <w:rPr>
                <w:lang w:eastAsia="zh-CN"/>
              </w:rPr>
              <w:t>-</w:t>
            </w:r>
            <w:r>
              <w:rPr>
                <w:rFonts w:hint="eastAsia"/>
                <w:lang w:eastAsia="zh-CN"/>
              </w:rPr>
              <w:t>Jun</w:t>
            </w:r>
            <w:r w:rsidR="00C076AE">
              <w:rPr>
                <w:lang w:eastAsia="zh-CN"/>
              </w:rPr>
              <w:t>-20</w:t>
            </w:r>
            <w:r w:rsidR="00C076AE">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895561">
            <w:pPr>
              <w:pStyle w:val="FP"/>
              <w:tabs>
                <w:tab w:val="left" w:pos="3118"/>
              </w:tabs>
              <w:spacing w:before="80" w:after="80"/>
              <w:ind w:left="57"/>
            </w:pPr>
            <w:r w:rsidRPr="00776264">
              <w:t xml:space="preserve">Incorporating changes as approved at </w:t>
            </w:r>
            <w:r w:rsidR="00C91E80" w:rsidRPr="00C91E80">
              <w:t>TP-2022-0035-TP54_TS_0003_CR_Pack</w:t>
            </w:r>
            <w:r w:rsidRPr="00776264">
              <w:t>:</w:t>
            </w:r>
          </w:p>
          <w:p w14:paraId="1B338F36" w14:textId="22A4B0C1" w:rsidR="00C076AE" w:rsidRDefault="00C91E80" w:rsidP="00895561">
            <w:pPr>
              <w:pStyle w:val="FP"/>
              <w:tabs>
                <w:tab w:val="left" w:pos="3118"/>
              </w:tabs>
              <w:spacing w:before="80" w:after="80"/>
              <w:ind w:left="57"/>
              <w:rPr>
                <w:lang w:eastAsia="zh-CN"/>
              </w:rPr>
            </w:pPr>
            <w:r w:rsidRPr="00C91E80">
              <w:t>SDS-2022-0024R06-Diagram-CR-R2.DOCX</w:t>
            </w:r>
          </w:p>
          <w:p w14:paraId="3E5F2CBF" w14:textId="71767F2B" w:rsidR="00C076AE" w:rsidRPr="00776264" w:rsidRDefault="00C91E80" w:rsidP="001041AF">
            <w:pPr>
              <w:pStyle w:val="FP"/>
              <w:tabs>
                <w:tab w:val="left" w:pos="3118"/>
              </w:tabs>
              <w:spacing w:before="80" w:after="80"/>
              <w:ind w:left="57"/>
            </w:pPr>
            <w:r w:rsidRPr="00C91E80">
              <w:rPr>
                <w:lang w:eastAsia="zh-CN"/>
              </w:rPr>
              <w:t>SDS-2022-0056R01-Annex_M.DOC</w:t>
            </w:r>
          </w:p>
        </w:tc>
      </w:tr>
      <w:tr w:rsidR="00057FF2" w:rsidRPr="00776264" w14:paraId="5DDD59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5F7627B" w14:textId="1E13409F" w:rsidR="00057FF2" w:rsidRDefault="00057FF2" w:rsidP="00057FF2">
            <w:pPr>
              <w:pStyle w:val="FP"/>
              <w:rPr>
                <w:lang w:eastAsia="zh-CN"/>
              </w:rPr>
            </w:pPr>
            <w:r>
              <w:rPr>
                <w:lang w:eastAsia="zh-CN"/>
              </w:rPr>
              <w:t>V2.</w:t>
            </w:r>
            <w:r>
              <w:rPr>
                <w:rFonts w:hint="eastAsia"/>
                <w:lang w:eastAsia="zh-CN"/>
              </w:rPr>
              <w:t>21</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E89CB84" w14:textId="686C45DF" w:rsidR="00057FF2" w:rsidRDefault="00057FF2" w:rsidP="00AF2ED8">
            <w:pPr>
              <w:pStyle w:val="FP"/>
              <w:rPr>
                <w:lang w:eastAsia="zh-CN"/>
              </w:rPr>
            </w:pPr>
            <w:r>
              <w:rPr>
                <w:rFonts w:hint="eastAsia"/>
                <w:lang w:eastAsia="zh-CN"/>
              </w:rPr>
              <w:t>20</w:t>
            </w:r>
            <w:r>
              <w:rPr>
                <w:lang w:eastAsia="zh-CN"/>
              </w:rPr>
              <w:t>-</w:t>
            </w:r>
            <w:r>
              <w:rPr>
                <w:rFonts w:hint="eastAsia"/>
                <w:lang w:eastAsia="zh-CN"/>
              </w:rPr>
              <w:t>Jul</w:t>
            </w:r>
            <w:r>
              <w:rPr>
                <w:lang w:eastAsia="zh-CN"/>
              </w:rPr>
              <w:t>-20</w:t>
            </w:r>
            <w:r>
              <w:rPr>
                <w:rFonts w:hint="eastAsia"/>
                <w:lang w:eastAsia="zh-CN"/>
              </w:rPr>
              <w:t>2</w:t>
            </w:r>
            <w:r w:rsidR="00AF2ED8">
              <w:rPr>
                <w:rFonts w:hint="eastAsia"/>
                <w:lang w:eastAsia="zh-CN"/>
              </w:rPr>
              <w:t>3</w:t>
            </w:r>
          </w:p>
        </w:tc>
        <w:tc>
          <w:tcPr>
            <w:tcW w:w="6822" w:type="dxa"/>
            <w:tcBorders>
              <w:top w:val="single" w:sz="6" w:space="0" w:color="auto"/>
              <w:left w:val="nil"/>
              <w:bottom w:val="single" w:sz="6" w:space="0" w:color="auto"/>
              <w:right w:val="single" w:sz="6" w:space="0" w:color="auto"/>
            </w:tcBorders>
          </w:tcPr>
          <w:p w14:paraId="17922BA4" w14:textId="29D6E315" w:rsidR="00057FF2" w:rsidRPr="00776264" w:rsidRDefault="00057FF2" w:rsidP="00057FF2">
            <w:pPr>
              <w:pStyle w:val="FP"/>
              <w:tabs>
                <w:tab w:val="left" w:pos="3118"/>
              </w:tabs>
              <w:spacing w:before="80" w:after="80"/>
              <w:ind w:left="57"/>
            </w:pPr>
            <w:r w:rsidRPr="00776264">
              <w:t xml:space="preserve">Incorporating changes as approved at </w:t>
            </w:r>
            <w:r w:rsidR="00A656EF" w:rsidRPr="00A656EF">
              <w:t>TS-0003-Security_Solutions-V2_20_0.ZIP</w:t>
            </w:r>
            <w:r w:rsidRPr="00776264">
              <w:t>:</w:t>
            </w:r>
          </w:p>
          <w:p w14:paraId="5DA0FA48" w14:textId="6C7D3846" w:rsidR="00057FF2" w:rsidRDefault="00057FF2" w:rsidP="00057FF2">
            <w:pPr>
              <w:pStyle w:val="FP"/>
              <w:tabs>
                <w:tab w:val="left" w:pos="3118"/>
              </w:tabs>
              <w:spacing w:before="80" w:after="80"/>
              <w:ind w:left="57"/>
              <w:rPr>
                <w:lang w:eastAsia="zh-CN"/>
              </w:rPr>
            </w:pPr>
            <w:r w:rsidRPr="00057FF2">
              <w:t>SDS-2023-0126-Editorial_correction_in_TS-0003_V2_20_0.DOC</w:t>
            </w:r>
          </w:p>
          <w:p w14:paraId="0751880F" w14:textId="179B83CB" w:rsidR="00057FF2" w:rsidRPr="00776264" w:rsidRDefault="00057FF2" w:rsidP="00895561">
            <w:pPr>
              <w:pStyle w:val="FP"/>
              <w:tabs>
                <w:tab w:val="left" w:pos="3118"/>
              </w:tabs>
              <w:spacing w:before="80" w:after="80"/>
              <w:ind w:left="57"/>
            </w:pPr>
            <w:r w:rsidRPr="00057FF2">
              <w:rPr>
                <w:lang w:eastAsia="zh-CN"/>
              </w:rPr>
              <w:t>SDS-2023-0107R01-AE_Impersonation_Procedure_Update_(R2).DOC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6C7EF6" w14:textId="77777777" w:rsidR="00E93314" w:rsidRDefault="00E93314">
      <w:r>
        <w:separator/>
      </w:r>
    </w:p>
  </w:endnote>
  <w:endnote w:type="continuationSeparator" w:id="0">
    <w:p w14:paraId="6AE7F2E8" w14:textId="77777777" w:rsidR="00E93314" w:rsidRDefault="00E93314">
      <w:r>
        <w:continuationSeparator/>
      </w:r>
    </w:p>
  </w:endnote>
  <w:endnote w:type="continuationNotice" w:id="1">
    <w:p w14:paraId="4D222AC3" w14:textId="77777777" w:rsidR="00E93314" w:rsidRDefault="00E933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057FF2" w:rsidRPr="00D70010" w:rsidRDefault="00057FF2" w:rsidP="00C81431">
    <w:pPr>
      <w:widowControl w:val="0"/>
      <w:tabs>
        <w:tab w:val="center" w:pos="4678"/>
        <w:tab w:val="right" w:pos="9214"/>
      </w:tabs>
      <w:spacing w:after="0"/>
      <w:jc w:val="both"/>
      <w:rPr>
        <w:rFonts w:eastAsia="Calibri"/>
        <w:b/>
        <w:i/>
        <w:noProof/>
        <w:sz w:val="16"/>
        <w:szCs w:val="16"/>
        <w:lang w:val="en-US"/>
      </w:rPr>
    </w:pPr>
  </w:p>
  <w:p w14:paraId="7D990D7A" w14:textId="446B3AD2" w:rsidR="00057FF2" w:rsidRPr="00D70010" w:rsidRDefault="00057FF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E0A28">
      <w:rPr>
        <w:rFonts w:ascii="Arial" w:hAnsi="Arial"/>
        <w:b/>
        <w:i/>
        <w:noProof/>
        <w:sz w:val="18"/>
      </w:rPr>
      <w:t>70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9E0A28">
      <w:rPr>
        <w:rFonts w:ascii="Arial" w:hAnsi="Arial"/>
        <w:b/>
        <w:i/>
        <w:noProof/>
        <w:sz w:val="18"/>
      </w:rPr>
      <w:t>260</w:t>
    </w:r>
    <w:r w:rsidRPr="00D70010">
      <w:rPr>
        <w:rFonts w:ascii="Arial" w:hAnsi="Arial"/>
        <w:b/>
        <w:i/>
        <w:noProof/>
        <w:sz w:val="18"/>
      </w:rPr>
      <w:fldChar w:fldCharType="end"/>
    </w:r>
  </w:p>
  <w:p w14:paraId="73A70EA2" w14:textId="77777777" w:rsidR="00057FF2" w:rsidRPr="00D70010" w:rsidRDefault="00057FF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057FF2" w:rsidRPr="00C81431" w:rsidRDefault="00057FF2"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860309" w14:textId="77777777" w:rsidR="00E93314" w:rsidRDefault="00E93314">
      <w:r>
        <w:separator/>
      </w:r>
    </w:p>
  </w:footnote>
  <w:footnote w:type="continuationSeparator" w:id="0">
    <w:p w14:paraId="722C5AFA" w14:textId="77777777" w:rsidR="00E93314" w:rsidRDefault="00E93314">
      <w:r>
        <w:continuationSeparator/>
      </w:r>
    </w:p>
  </w:footnote>
  <w:footnote w:type="continuationNotice" w:id="1">
    <w:p w14:paraId="031DDF42" w14:textId="77777777" w:rsidR="00E93314" w:rsidRDefault="00E93314">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97F"/>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300"/>
    <w:rsid w:val="000464E4"/>
    <w:rsid w:val="00046FA3"/>
    <w:rsid w:val="00052794"/>
    <w:rsid w:val="000547A6"/>
    <w:rsid w:val="000559CE"/>
    <w:rsid w:val="000564D5"/>
    <w:rsid w:val="00057061"/>
    <w:rsid w:val="00057F61"/>
    <w:rsid w:val="00057FF2"/>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29A5"/>
    <w:rsid w:val="000E3409"/>
    <w:rsid w:val="000E3C92"/>
    <w:rsid w:val="000E479D"/>
    <w:rsid w:val="000E51E9"/>
    <w:rsid w:val="000E563E"/>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142B"/>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2715"/>
    <w:rsid w:val="003836B4"/>
    <w:rsid w:val="003837A2"/>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5B5"/>
    <w:rsid w:val="00513AE8"/>
    <w:rsid w:val="00515136"/>
    <w:rsid w:val="005166FE"/>
    <w:rsid w:val="00516AC6"/>
    <w:rsid w:val="00523B6A"/>
    <w:rsid w:val="00523DFE"/>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28C6"/>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77F3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323E0"/>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4E41"/>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5561"/>
    <w:rsid w:val="00897DAD"/>
    <w:rsid w:val="008A0C0B"/>
    <w:rsid w:val="008A3E57"/>
    <w:rsid w:val="008A3F1E"/>
    <w:rsid w:val="008A5F63"/>
    <w:rsid w:val="008A67D0"/>
    <w:rsid w:val="008B182C"/>
    <w:rsid w:val="008B44E0"/>
    <w:rsid w:val="008B4EEF"/>
    <w:rsid w:val="008B5656"/>
    <w:rsid w:val="008B755A"/>
    <w:rsid w:val="008B76FB"/>
    <w:rsid w:val="008C0823"/>
    <w:rsid w:val="008C09EF"/>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0A28"/>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B09"/>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56EF"/>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2ED8"/>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BF2"/>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6907"/>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AAE"/>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314"/>
    <w:rsid w:val="00E9353E"/>
    <w:rsid w:val="00E9395A"/>
    <w:rsid w:val="00E93BF9"/>
    <w:rsid w:val="00E940E1"/>
    <w:rsid w:val="00E94E7C"/>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02C3"/>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17A34"/>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78D"/>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hyperlink" Target="http://www.onem2m.org/xml/securityProtocols" TargetMode="External"/><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oleObject" Target="embeddings/Microsoft_Visio_2003-2010___10.vsd"/><Relationship Id="rId68" Type="http://schemas.openxmlformats.org/officeDocument/2006/relationships/image" Target="media/image32.emf"/><Relationship Id="rId84" Type="http://schemas.openxmlformats.org/officeDocument/2006/relationships/oleObject" Target="embeddings/Microsoft_Visio_2003-2010___20.vsd"/><Relationship Id="rId89" Type="http://schemas.openxmlformats.org/officeDocument/2006/relationships/image" Target="media/image43.emf"/><Relationship Id="rId112" Type="http://schemas.openxmlformats.org/officeDocument/2006/relationships/oleObject" Target="embeddings/Microsoft_Visio_2003-2010___33.vsd"/><Relationship Id="rId133" Type="http://schemas.openxmlformats.org/officeDocument/2006/relationships/theme" Target="theme/theme1.xml"/><Relationship Id="rId16" Type="http://schemas.openxmlformats.org/officeDocument/2006/relationships/hyperlink" Target="http://www.onem2m.org/images/files/oneM2M-Drafting-Rules.pdf" TargetMode="External"/><Relationship Id="rId107" Type="http://schemas.openxmlformats.org/officeDocument/2006/relationships/image" Target="media/image53.emf"/><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oleObject" Target="embeddings/Microsoft_Visio_2003-2010___5.vsd"/><Relationship Id="rId58" Type="http://schemas.openxmlformats.org/officeDocument/2006/relationships/image" Target="media/image27.emf"/><Relationship Id="rId74" Type="http://schemas.openxmlformats.org/officeDocument/2006/relationships/oleObject" Target="embeddings/Microsoft_Visio_2003-2010___15.vsd"/><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hyperlink" Target="https://en.wikipedia.org/wiki/ISO_3166-1_alpha-3" TargetMode="External"/><Relationship Id="rId128" Type="http://schemas.openxmlformats.org/officeDocument/2006/relationships/hyperlink" Target="http://git.onem2m.org/" TargetMode="External"/><Relationship Id="rId5" Type="http://schemas.openxmlformats.org/officeDocument/2006/relationships/settings" Target="settings.xml"/><Relationship Id="rId90" Type="http://schemas.openxmlformats.org/officeDocument/2006/relationships/oleObject" Target="embeddings/Microsoft_Visio_2003-2010___23.vsd"/><Relationship Id="rId95" Type="http://schemas.openxmlformats.org/officeDocument/2006/relationships/image" Target="media/image46.emf"/><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3.vsd"/><Relationship Id="rId48" Type="http://schemas.openxmlformats.org/officeDocument/2006/relationships/image" Target="media/image21.w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13.vsd"/><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13" Type="http://schemas.openxmlformats.org/officeDocument/2006/relationships/image" Target="media/image56.emf"/><Relationship Id="rId118" Type="http://schemas.openxmlformats.org/officeDocument/2006/relationships/image" Target="media/image58.emf"/><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__4.vsd"/><Relationship Id="rId72" Type="http://schemas.openxmlformats.org/officeDocument/2006/relationships/image" Target="media/image34.emf"/><Relationship Id="rId80" Type="http://schemas.openxmlformats.org/officeDocument/2006/relationships/oleObject" Target="embeddings/Microsoft_Visio_2003-2010___18.vsd"/><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Microsoft_Visio_2003-2010___27.vsd"/><Relationship Id="rId121" Type="http://schemas.openxmlformats.org/officeDocument/2006/relationships/package" Target="embeddings/Microsoft_Visio___2.vsdx"/><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oleObject" Target="embeddings/Microsoft_Visio_2003-2010___8.vsd"/><Relationship Id="rId67" Type="http://schemas.openxmlformats.org/officeDocument/2006/relationships/oleObject" Target="embeddings/Microsoft_Visio_2003-2010___12.vsd"/><Relationship Id="rId103" Type="http://schemas.openxmlformats.org/officeDocument/2006/relationships/image" Target="media/image51.emf"/><Relationship Id="rId108" Type="http://schemas.openxmlformats.org/officeDocument/2006/relationships/oleObject" Target="embeddings/Microsoft_Visio_2003-2010___31.vsd"/><Relationship Id="rId116" Type="http://schemas.openxmlformats.org/officeDocument/2006/relationships/oleObject" Target="embeddings/Microsoft_Visio_2003-2010___35.vsd"/><Relationship Id="rId124" Type="http://schemas.openxmlformats.org/officeDocument/2006/relationships/hyperlink" Target="https://en.wikipedia.org/wiki/ISO_3166-1_numeric" TargetMode="External"/><Relationship Id="rId129" Type="http://schemas.openxmlformats.org/officeDocument/2006/relationships/image" Target="media/image62.emf"/><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2.vsd"/><Relationship Id="rId91" Type="http://schemas.openxmlformats.org/officeDocument/2006/relationships/image" Target="media/image44.emf"/><Relationship Id="rId96" Type="http://schemas.openxmlformats.org/officeDocument/2006/relationships/oleObject" Target="embeddings/Microsoft_Visio_2003-2010___26.vsd"/><Relationship Id="rId111" Type="http://schemas.openxmlformats.org/officeDocument/2006/relationships/image" Target="media/image55.emf"/><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png"/><Relationship Id="rId57" Type="http://schemas.openxmlformats.org/officeDocument/2006/relationships/oleObject" Target="embeddings/Microsoft_Visio_2003-2010___7.vsd"/><Relationship Id="rId106" Type="http://schemas.openxmlformats.org/officeDocument/2006/relationships/oleObject" Target="embeddings/Microsoft_Visio_2003-2010___30.vsd"/><Relationship Id="rId114" Type="http://schemas.openxmlformats.org/officeDocument/2006/relationships/oleObject" Target="embeddings/Microsoft_Visio_2003-2010___34.vsd"/><Relationship Id="rId119" Type="http://schemas.openxmlformats.org/officeDocument/2006/relationships/oleObject" Target="embeddings/Microsoft_Visio_2003-2010___36.vsd"/><Relationship Id="rId127" Type="http://schemas.openxmlformats.org/officeDocument/2006/relationships/image" Target="media/image61.emf"/><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11.vsd"/><Relationship Id="rId73" Type="http://schemas.openxmlformats.org/officeDocument/2006/relationships/image" Target="media/image35.emf"/><Relationship Id="rId78" Type="http://schemas.openxmlformats.org/officeDocument/2006/relationships/oleObject" Target="embeddings/Microsoft_Visio_2003-2010___17.vsd"/><Relationship Id="rId81" Type="http://schemas.openxmlformats.org/officeDocument/2006/relationships/image" Target="media/image39.emf"/><Relationship Id="rId86" Type="http://schemas.openxmlformats.org/officeDocument/2006/relationships/oleObject" Target="embeddings/Microsoft_Visio_2003-2010___21.vsd"/><Relationship Id="rId94" Type="http://schemas.openxmlformats.org/officeDocument/2006/relationships/oleObject" Target="embeddings/Microsoft_Visio_2003-2010___25.vsd"/><Relationship Id="rId99" Type="http://schemas.openxmlformats.org/officeDocument/2006/relationships/image" Target="media/image48.emf"/><Relationship Id="rId101" Type="http://schemas.openxmlformats.org/officeDocument/2006/relationships/oleObject" Target="embeddings/Microsoft_Visio_2003-2010___28.vsd"/><Relationship Id="rId122" Type="http://schemas.openxmlformats.org/officeDocument/2006/relationships/hyperlink" Target="https://en.wikipedia.org/wiki/ISO_3166-1_alpha-2" TargetMode="External"/><Relationship Id="rId130" Type="http://schemas.openxmlformats.org/officeDocument/2006/relationships/package" Target="embeddings/Microsoft_PowerPoint_____3.pptx"/><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image" Target="media/image54.emf"/><Relationship Id="rId34" Type="http://schemas.openxmlformats.org/officeDocument/2006/relationships/image" Target="media/image10.png"/><Relationship Id="rId50" Type="http://schemas.openxmlformats.org/officeDocument/2006/relationships/image" Target="media/image23.emf"/><Relationship Id="rId55" Type="http://schemas.openxmlformats.org/officeDocument/2006/relationships/oleObject" Target="embeddings/Microsoft_Visio_2003-2010___6.vsd"/><Relationship Id="rId76" Type="http://schemas.openxmlformats.org/officeDocument/2006/relationships/oleObject" Target="embeddings/Microsoft_Visio_2003-2010___16.vsd"/><Relationship Id="rId97" Type="http://schemas.openxmlformats.org/officeDocument/2006/relationships/image" Target="media/image47.emf"/><Relationship Id="rId104" Type="http://schemas.openxmlformats.org/officeDocument/2006/relationships/oleObject" Target="embeddings/Microsoft_Visio_2003-2010___29.vsd"/><Relationship Id="rId120" Type="http://schemas.openxmlformats.org/officeDocument/2006/relationships/image" Target="media/image59.emf"/><Relationship Id="rId125" Type="http://schemas.openxmlformats.org/officeDocument/2006/relationships/image" Target="media/image60.png"/><Relationship Id="rId7" Type="http://schemas.openxmlformats.org/officeDocument/2006/relationships/footnotes" Target="footnotes.xml"/><Relationship Id="rId71" Type="http://schemas.openxmlformats.org/officeDocument/2006/relationships/oleObject" Target="embeddings/Microsoft_Visio_2003-2010___14.vsd"/><Relationship Id="rId92" Type="http://schemas.openxmlformats.org/officeDocument/2006/relationships/oleObject" Target="embeddings/Microsoft_Visio_2003-2010___24.vsd"/><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Microsoft_Visio_2003-2010___32.vsd"/><Relationship Id="rId115" Type="http://schemas.openxmlformats.org/officeDocument/2006/relationships/image" Target="media/image57.emf"/><Relationship Id="rId131" Type="http://schemas.openxmlformats.org/officeDocument/2006/relationships/hyperlink" Target="mailto:edithelp@etsi.org" TargetMode="External"/><Relationship Id="rId61" Type="http://schemas.openxmlformats.org/officeDocument/2006/relationships/oleObject" Target="embeddings/Microsoft_Visio_2003-2010___9.vsd"/><Relationship Id="rId82" Type="http://schemas.openxmlformats.org/officeDocument/2006/relationships/oleObject" Target="embeddings/Microsoft_Visio_2003-2010___19.vsd"/><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E1FBC9-FC42-443D-94B2-3C6D6CDDC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226</TotalTime>
  <Pages>260</Pages>
  <Words>99056</Words>
  <Characters>564624</Characters>
  <Application>Microsoft Office Word</Application>
  <DocSecurity>0</DocSecurity>
  <Lines>4705</Lines>
  <Paragraphs>1324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662356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55</cp:revision>
  <cp:lastPrinted>2018-03-02T08:12:00Z</cp:lastPrinted>
  <dcterms:created xsi:type="dcterms:W3CDTF">2018-04-24T16:41:00Z</dcterms:created>
  <dcterms:modified xsi:type="dcterms:W3CDTF">2023-07-20T01:45:00Z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